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73B9E" w:rsidRDefault="00473B9E" w:rsidP="007848FD">
      <w:pPr>
        <w:spacing w:line="276" w:lineRule="auto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p w:rsidR="007C6DCD" w:rsidRPr="007C6DCD" w:rsidRDefault="00801FA2" w:rsidP="007C6DCD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МИНИСТЕРСТВО ОБРАЗОВАНИЯ, </w:t>
      </w:r>
      <w:r w:rsidR="007C6DCD" w:rsidRPr="007C6DCD">
        <w:rPr>
          <w:rFonts w:eastAsia="Calibri"/>
          <w:bCs/>
          <w:sz w:val="28"/>
          <w:szCs w:val="28"/>
          <w:lang w:eastAsia="en-US"/>
        </w:rPr>
        <w:t>НАУКИ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="007C6DCD" w:rsidRPr="007C6DCD">
        <w:rPr>
          <w:rFonts w:eastAsia="Calibri"/>
          <w:bCs/>
          <w:sz w:val="28"/>
          <w:szCs w:val="28"/>
          <w:lang w:eastAsia="en-US"/>
        </w:rPr>
        <w:t xml:space="preserve"> КРА</w:t>
      </w:r>
      <w:r w:rsidR="007C6DCD" w:rsidRPr="007C6DCD">
        <w:rPr>
          <w:rFonts w:eastAsia="Calibri"/>
          <w:bCs/>
          <w:sz w:val="28"/>
          <w:szCs w:val="28"/>
          <w:lang w:eastAsia="en-US"/>
        </w:rPr>
        <w:t>С</w:t>
      </w:r>
      <w:r w:rsidR="007C6DCD" w:rsidRPr="007C6DCD">
        <w:rPr>
          <w:rFonts w:eastAsia="Calibri"/>
          <w:bCs/>
          <w:sz w:val="28"/>
          <w:szCs w:val="28"/>
          <w:lang w:eastAsia="en-US"/>
        </w:rPr>
        <w:t>НОДАРСКОГО КРАЯ</w:t>
      </w:r>
    </w:p>
    <w:p w:rsidR="00665BF6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 w:rsidR="00930319"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</w:t>
      </w:r>
      <w:r w:rsidRPr="007C6DCD">
        <w:rPr>
          <w:rFonts w:eastAsia="Calibri"/>
          <w:b/>
          <w:bCs/>
          <w:sz w:val="28"/>
          <w:szCs w:val="28"/>
          <w:lang w:eastAsia="en-US"/>
        </w:rPr>
        <w:t>О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НАЛЬНОЕ </w:t>
      </w:r>
    </w:p>
    <w:p w:rsidR="007C6DCD" w:rsidRPr="007C6DCD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ОБРАЗОВАТЕЛЬНОЕ УЧРЕ</w:t>
      </w:r>
      <w:r w:rsidRPr="007C6DCD">
        <w:rPr>
          <w:rFonts w:eastAsia="Calibri"/>
          <w:b/>
          <w:bCs/>
          <w:sz w:val="28"/>
          <w:szCs w:val="28"/>
          <w:lang w:eastAsia="en-US"/>
        </w:rPr>
        <w:t>Ж</w:t>
      </w:r>
      <w:r w:rsidRPr="007C6DCD">
        <w:rPr>
          <w:rFonts w:eastAsia="Calibri"/>
          <w:b/>
          <w:bCs/>
          <w:sz w:val="28"/>
          <w:szCs w:val="28"/>
          <w:lang w:eastAsia="en-US"/>
        </w:rPr>
        <w:t>ДЕНИЕ КРАСНОДАРСКОГО КРАЯ</w:t>
      </w:r>
    </w:p>
    <w:p w:rsidR="007C6DCD" w:rsidRPr="007C6DCD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</w:t>
      </w:r>
      <w:r w:rsidRPr="007C6DCD">
        <w:rPr>
          <w:rFonts w:eastAsia="Calibri"/>
          <w:b/>
          <w:bCs/>
          <w:sz w:val="28"/>
          <w:szCs w:val="28"/>
          <w:lang w:eastAsia="en-US"/>
        </w:rPr>
        <w:t>И</w:t>
      </w:r>
      <w:r w:rsidRPr="007C6DCD">
        <w:rPr>
          <w:rFonts w:eastAsia="Calibri"/>
          <w:b/>
          <w:bCs/>
          <w:sz w:val="28"/>
          <w:szCs w:val="28"/>
          <w:lang w:eastAsia="en-US"/>
        </w:rPr>
        <w:t>ТАРНО-ТЕХНОЛОГИЧЕСКИЙ КОЛЛЕДЖ»</w:t>
      </w: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30319" w:rsidRDefault="00CD69BA" w:rsidP="00CD69BA">
      <w:pPr>
        <w:tabs>
          <w:tab w:val="left" w:pos="5739"/>
        </w:tabs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</w:p>
    <w:p w:rsidR="00930319" w:rsidRDefault="00930319" w:rsidP="00CF759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C1393" w:rsidRPr="00A37E6B" w:rsidRDefault="00CC1393" w:rsidP="00E04096">
      <w:pPr>
        <w:jc w:val="center"/>
        <w:rPr>
          <w:b/>
          <w:sz w:val="28"/>
          <w:szCs w:val="28"/>
        </w:rPr>
      </w:pPr>
      <w:r w:rsidRPr="00A37E6B">
        <w:rPr>
          <w:b/>
          <w:sz w:val="28"/>
          <w:szCs w:val="28"/>
        </w:rPr>
        <w:t>РАБОЧАЯ ПРОГРАММА ПРОФЕССИОНАЛЬНОГО М</w:t>
      </w:r>
      <w:r w:rsidRPr="00A37E6B">
        <w:rPr>
          <w:b/>
          <w:sz w:val="28"/>
          <w:szCs w:val="28"/>
        </w:rPr>
        <w:t>О</w:t>
      </w:r>
      <w:r w:rsidRPr="00A37E6B">
        <w:rPr>
          <w:b/>
          <w:sz w:val="28"/>
          <w:szCs w:val="28"/>
        </w:rPr>
        <w:t>ДУЛЯ</w:t>
      </w:r>
    </w:p>
    <w:p w:rsidR="00E04096" w:rsidRDefault="00CF759C" w:rsidP="00E04096">
      <w:pPr>
        <w:shd w:val="clear" w:color="auto" w:fill="FFFFFF"/>
        <w:spacing w:before="86"/>
        <w:ind w:left="413"/>
        <w:jc w:val="center"/>
        <w:rPr>
          <w:b/>
          <w:sz w:val="28"/>
          <w:szCs w:val="28"/>
        </w:rPr>
      </w:pPr>
      <w:r w:rsidRPr="00CF759C">
        <w:rPr>
          <w:rFonts w:eastAsia="Calibri"/>
          <w:b/>
          <w:sz w:val="28"/>
          <w:szCs w:val="28"/>
          <w:lang w:eastAsia="en-US"/>
        </w:rPr>
        <w:t>ПМ. 03 «</w:t>
      </w:r>
      <w:r w:rsidRPr="00CF759C">
        <w:rPr>
          <w:b/>
          <w:sz w:val="28"/>
          <w:szCs w:val="28"/>
        </w:rPr>
        <w:t>Выполнение работ по рабочим профессиям 18783 Станочник</w:t>
      </w:r>
    </w:p>
    <w:p w:rsidR="00CF759C" w:rsidRPr="00CF759C" w:rsidRDefault="00CF759C" w:rsidP="00E04096">
      <w:pPr>
        <w:shd w:val="clear" w:color="auto" w:fill="FFFFFF"/>
        <w:spacing w:before="86"/>
        <w:ind w:left="413"/>
        <w:jc w:val="center"/>
        <w:rPr>
          <w:b/>
          <w:sz w:val="28"/>
          <w:szCs w:val="28"/>
          <w:u w:val="single"/>
        </w:rPr>
      </w:pPr>
      <w:r w:rsidRPr="00CF759C">
        <w:rPr>
          <w:b/>
          <w:sz w:val="28"/>
          <w:szCs w:val="28"/>
        </w:rPr>
        <w:t xml:space="preserve"> деревоо</w:t>
      </w:r>
      <w:r w:rsidRPr="00CF759C">
        <w:rPr>
          <w:b/>
          <w:sz w:val="28"/>
          <w:szCs w:val="28"/>
        </w:rPr>
        <w:t>б</w:t>
      </w:r>
      <w:r w:rsidRPr="00CF759C">
        <w:rPr>
          <w:b/>
          <w:sz w:val="28"/>
          <w:szCs w:val="28"/>
        </w:rPr>
        <w:t>рабатывающих станков, 18880 Столяр строительный.</w:t>
      </w:r>
    </w:p>
    <w:p w:rsidR="00CF759C" w:rsidRPr="00CF759C" w:rsidRDefault="00CF759C" w:rsidP="00E04096">
      <w:pPr>
        <w:shd w:val="clear" w:color="auto" w:fill="FFFFFF"/>
        <w:spacing w:before="86"/>
        <w:ind w:left="413"/>
        <w:jc w:val="center"/>
        <w:rPr>
          <w:b/>
          <w:sz w:val="28"/>
          <w:szCs w:val="28"/>
          <w:u w:val="single"/>
        </w:rPr>
      </w:pPr>
      <w:r w:rsidRPr="00CF759C">
        <w:rPr>
          <w:rFonts w:eastAsia="Calibri"/>
          <w:b/>
          <w:sz w:val="28"/>
          <w:szCs w:val="28"/>
          <w:lang w:eastAsia="en-US"/>
        </w:rPr>
        <w:t>МДК 03.03Технология выполнения столярных работ.</w:t>
      </w:r>
    </w:p>
    <w:p w:rsidR="00CC1393" w:rsidRDefault="00CC1393" w:rsidP="00E04096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Профессиональный цикл</w:t>
      </w:r>
    </w:p>
    <w:p w:rsidR="00E04096" w:rsidRDefault="00267705" w:rsidP="00E0409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 по</w:t>
      </w:r>
    </w:p>
    <w:p w:rsidR="00CC1393" w:rsidRPr="00A37E6B" w:rsidRDefault="00CC1393" w:rsidP="00E0409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грам</w:t>
      </w:r>
      <w:r w:rsidR="00267705">
        <w:rPr>
          <w:b/>
          <w:sz w:val="28"/>
          <w:szCs w:val="28"/>
        </w:rPr>
        <w:t>ме</w:t>
      </w:r>
      <w:r>
        <w:rPr>
          <w:b/>
          <w:sz w:val="28"/>
          <w:szCs w:val="28"/>
        </w:rPr>
        <w:t xml:space="preserve"> подготовки специалистов среднего звена</w:t>
      </w:r>
    </w:p>
    <w:p w:rsidR="00CC1393" w:rsidRDefault="00CC1393" w:rsidP="00E04096">
      <w:pPr>
        <w:jc w:val="center"/>
        <w:rPr>
          <w:b/>
          <w:i/>
          <w:sz w:val="28"/>
          <w:szCs w:val="28"/>
        </w:rPr>
      </w:pPr>
      <w:r w:rsidRPr="00A37E6B">
        <w:rPr>
          <w:b/>
          <w:i/>
          <w:sz w:val="28"/>
          <w:szCs w:val="28"/>
        </w:rPr>
        <w:t xml:space="preserve">специальности </w:t>
      </w:r>
      <w:r>
        <w:rPr>
          <w:b/>
          <w:i/>
          <w:sz w:val="28"/>
          <w:szCs w:val="28"/>
        </w:rPr>
        <w:t>35.02.03</w:t>
      </w:r>
      <w:r w:rsidRPr="00A37E6B">
        <w:rPr>
          <w:b/>
          <w:i/>
          <w:sz w:val="28"/>
          <w:szCs w:val="28"/>
        </w:rPr>
        <w:t xml:space="preserve"> «Технол</w:t>
      </w:r>
      <w:r w:rsidRPr="00A37E6B">
        <w:rPr>
          <w:b/>
          <w:i/>
          <w:sz w:val="28"/>
          <w:szCs w:val="28"/>
        </w:rPr>
        <w:t>о</w:t>
      </w:r>
      <w:r w:rsidRPr="00A37E6B">
        <w:rPr>
          <w:b/>
          <w:i/>
          <w:sz w:val="28"/>
          <w:szCs w:val="28"/>
        </w:rPr>
        <w:t>гия деревообработки»</w:t>
      </w:r>
    </w:p>
    <w:p w:rsidR="00CC1393" w:rsidRPr="00A37E6B" w:rsidRDefault="00CC1393" w:rsidP="00E0409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профиль получаемого профес</w:t>
      </w:r>
      <w:r w:rsidR="0031799E">
        <w:rPr>
          <w:b/>
          <w:i/>
          <w:sz w:val="28"/>
          <w:szCs w:val="28"/>
        </w:rPr>
        <w:t>сионального образования - технологический</w:t>
      </w:r>
    </w:p>
    <w:p w:rsidR="00930319" w:rsidRDefault="00930319" w:rsidP="00E0409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B424EE" w:rsidRDefault="007C6DCD" w:rsidP="003B7EF8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3B7EF8" w:rsidRPr="00B424EE" w:rsidRDefault="003B7EF8" w:rsidP="007C6DC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848F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г. Краснодар, 2021</w:t>
      </w:r>
      <w:r w:rsidR="00CC1393">
        <w:rPr>
          <w:rFonts w:eastAsia="Calibri"/>
          <w:b/>
          <w:sz w:val="28"/>
          <w:szCs w:val="28"/>
          <w:lang w:eastAsia="en-US"/>
        </w:rPr>
        <w:t>г.</w:t>
      </w:r>
    </w:p>
    <w:p w:rsidR="002372B7" w:rsidRDefault="002372B7" w:rsidP="007D0477">
      <w:pPr>
        <w:spacing w:after="200"/>
        <w:rPr>
          <w:sz w:val="28"/>
          <w:szCs w:val="28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C6DCD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Pr="007C6DCD">
        <w:rPr>
          <w:rFonts w:eastAsia="Calibri"/>
          <w:sz w:val="28"/>
          <w:szCs w:val="28"/>
          <w:lang w:eastAsia="en-US"/>
        </w:rPr>
        <w:tab/>
      </w:r>
    </w:p>
    <w:tbl>
      <w:tblPr>
        <w:tblpPr w:leftFromText="180" w:rightFromText="180" w:vertAnchor="text" w:horzAnchor="margin" w:tblpXSpec="center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CC1393" w:rsidRPr="007C0AA4" w:rsidTr="001925EB">
        <w:trPr>
          <w:trHeight w:val="2268"/>
        </w:trPr>
        <w:tc>
          <w:tcPr>
            <w:tcW w:w="4786" w:type="dxa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СОГЛАС</w:t>
            </w:r>
            <w:r w:rsidRPr="007C0AA4">
              <w:rPr>
                <w:b/>
                <w:sz w:val="28"/>
                <w:szCs w:val="28"/>
              </w:rPr>
              <w:t>О</w:t>
            </w:r>
            <w:r w:rsidRPr="007C0AA4">
              <w:rPr>
                <w:b/>
                <w:sz w:val="28"/>
                <w:szCs w:val="28"/>
              </w:rPr>
              <w:t>ВАНО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Заместитель директора по НМР</w:t>
            </w:r>
          </w:p>
          <w:p w:rsidR="00CC1393" w:rsidRPr="007C0AA4" w:rsidRDefault="00267705" w:rsidP="001925E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  <w:r w:rsidR="00CC1393" w:rsidRPr="007C0AA4">
              <w:rPr>
                <w:sz w:val="28"/>
                <w:szCs w:val="28"/>
              </w:rPr>
              <w:t xml:space="preserve">ПОУ КК КГТК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______________ Н.И. Тут</w:t>
            </w:r>
            <w:r w:rsidRPr="007C0AA4">
              <w:rPr>
                <w:sz w:val="28"/>
                <w:szCs w:val="28"/>
              </w:rPr>
              <w:t>ы</w:t>
            </w:r>
            <w:r w:rsidRPr="007C0AA4">
              <w:rPr>
                <w:sz w:val="28"/>
                <w:szCs w:val="28"/>
              </w:rPr>
              <w:t>нина</w:t>
            </w:r>
          </w:p>
          <w:p w:rsidR="00CC1393" w:rsidRPr="007C0AA4" w:rsidRDefault="007848FD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2021</w:t>
            </w:r>
            <w:r w:rsidR="00CC1393" w:rsidRPr="007C0AA4">
              <w:rPr>
                <w:sz w:val="28"/>
                <w:szCs w:val="28"/>
              </w:rPr>
              <w:t>г.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УТВЕРЖДАЮ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Заместитель д</w:t>
            </w:r>
            <w:r w:rsidRPr="007C0AA4">
              <w:rPr>
                <w:sz w:val="28"/>
                <w:szCs w:val="28"/>
              </w:rPr>
              <w:t>и</w:t>
            </w:r>
            <w:r w:rsidRPr="007C0AA4">
              <w:rPr>
                <w:sz w:val="28"/>
                <w:szCs w:val="28"/>
              </w:rPr>
              <w:t>ректора по УР</w:t>
            </w:r>
          </w:p>
          <w:p w:rsidR="00CC1393" w:rsidRPr="007C0AA4" w:rsidRDefault="00267705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</w:t>
            </w:r>
            <w:r w:rsidR="00CC1393" w:rsidRPr="007C0AA4">
              <w:rPr>
                <w:sz w:val="28"/>
                <w:szCs w:val="28"/>
              </w:rPr>
              <w:t xml:space="preserve">ПОУ КК КГТК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_______________ Г.А. Сло</w:t>
            </w:r>
            <w:r w:rsidRPr="007C0AA4">
              <w:rPr>
                <w:sz w:val="28"/>
                <w:szCs w:val="28"/>
              </w:rPr>
              <w:t>в</w:t>
            </w:r>
            <w:r w:rsidRPr="007C0AA4">
              <w:rPr>
                <w:sz w:val="28"/>
                <w:szCs w:val="28"/>
              </w:rPr>
              <w:t>цова</w:t>
            </w:r>
          </w:p>
          <w:p w:rsidR="00CC1393" w:rsidRPr="007C0AA4" w:rsidRDefault="007848FD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_______________2021</w:t>
            </w:r>
            <w:r w:rsidR="00CC1393"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</w:p>
        </w:tc>
      </w:tr>
      <w:tr w:rsidR="00CC1393" w:rsidRPr="007C0AA4" w:rsidTr="001925EB">
        <w:trPr>
          <w:trHeight w:val="1414"/>
        </w:trPr>
        <w:tc>
          <w:tcPr>
            <w:tcW w:w="4786" w:type="dxa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СОГЛАС</w:t>
            </w:r>
            <w:r w:rsidRPr="007C0AA4">
              <w:rPr>
                <w:b/>
                <w:sz w:val="28"/>
                <w:szCs w:val="28"/>
              </w:rPr>
              <w:t>О</w:t>
            </w:r>
            <w:r w:rsidRPr="007C0AA4">
              <w:rPr>
                <w:b/>
                <w:sz w:val="28"/>
                <w:szCs w:val="28"/>
              </w:rPr>
              <w:t>ВАНО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Директор  ООО «Стерхд</w:t>
            </w:r>
            <w:r w:rsidRPr="007C0AA4">
              <w:rPr>
                <w:sz w:val="28"/>
                <w:szCs w:val="28"/>
              </w:rPr>
              <w:t>и</w:t>
            </w:r>
            <w:r w:rsidRPr="007C0AA4">
              <w:rPr>
                <w:sz w:val="28"/>
                <w:szCs w:val="28"/>
              </w:rPr>
              <w:t>зайн».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 xml:space="preserve">______________ </w:t>
            </w:r>
            <w:r w:rsidRPr="007C0AA4">
              <w:rPr>
                <w:bCs/>
                <w:sz w:val="28"/>
                <w:szCs w:val="28"/>
              </w:rPr>
              <w:t xml:space="preserve"> </w:t>
            </w:r>
            <w:r w:rsidRPr="007C0AA4">
              <w:rPr>
                <w:sz w:val="28"/>
                <w:szCs w:val="28"/>
              </w:rPr>
              <w:t xml:space="preserve"> Волошин С.И.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«___» ______</w:t>
            </w:r>
            <w:r w:rsidR="007848FD">
              <w:rPr>
                <w:sz w:val="28"/>
                <w:szCs w:val="28"/>
              </w:rPr>
              <w:t>_______ 2021</w:t>
            </w:r>
            <w:r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РАСМОТР</w:t>
            </w:r>
            <w:r w:rsidRPr="007C0AA4">
              <w:rPr>
                <w:b/>
                <w:sz w:val="28"/>
                <w:szCs w:val="28"/>
              </w:rPr>
              <w:t>Е</w:t>
            </w:r>
            <w:r w:rsidRPr="007C0AA4">
              <w:rPr>
                <w:b/>
                <w:sz w:val="28"/>
                <w:szCs w:val="28"/>
              </w:rPr>
              <w:t>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на заседании кафедры строительства, деревообработки и технического о</w:t>
            </w:r>
            <w:r w:rsidRPr="007C0AA4">
              <w:rPr>
                <w:sz w:val="28"/>
                <w:szCs w:val="28"/>
              </w:rPr>
              <w:t>б</w:t>
            </w:r>
            <w:r w:rsidRPr="007C0AA4">
              <w:rPr>
                <w:sz w:val="28"/>
                <w:szCs w:val="28"/>
              </w:rPr>
              <w:t xml:space="preserve">служивания  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Заведующая  кафедрой</w:t>
            </w:r>
          </w:p>
          <w:p w:rsidR="00CC1393" w:rsidRPr="007C0AA4" w:rsidRDefault="00CC1393" w:rsidP="001925EB">
            <w:pPr>
              <w:rPr>
                <w:bCs/>
                <w:sz w:val="28"/>
                <w:szCs w:val="28"/>
              </w:rPr>
            </w:pPr>
            <w:r w:rsidRPr="007C0AA4">
              <w:rPr>
                <w:bCs/>
                <w:sz w:val="28"/>
                <w:szCs w:val="28"/>
              </w:rPr>
              <w:t>_______________   В.Г.</w:t>
            </w:r>
            <w:r>
              <w:rPr>
                <w:bCs/>
                <w:sz w:val="28"/>
                <w:szCs w:val="28"/>
              </w:rPr>
              <w:t>Майсурадзе.</w:t>
            </w:r>
          </w:p>
          <w:p w:rsidR="00CC1393" w:rsidRPr="007C0AA4" w:rsidRDefault="007848FD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_____________ 2021</w:t>
            </w:r>
            <w:r w:rsidR="00CC1393" w:rsidRPr="007C0AA4">
              <w:rPr>
                <w:sz w:val="28"/>
                <w:szCs w:val="28"/>
              </w:rPr>
              <w:t>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ОДОБРЕНО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на заседании пед</w:t>
            </w:r>
            <w:r w:rsidRPr="007C0AA4">
              <w:rPr>
                <w:sz w:val="28"/>
                <w:szCs w:val="28"/>
              </w:rPr>
              <w:t>а</w:t>
            </w:r>
            <w:r w:rsidRPr="007C0AA4">
              <w:rPr>
                <w:sz w:val="28"/>
                <w:szCs w:val="28"/>
              </w:rPr>
              <w:t>гогического совета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«___» _____________</w:t>
            </w:r>
            <w:r w:rsidR="007848FD">
              <w:rPr>
                <w:sz w:val="28"/>
                <w:szCs w:val="28"/>
              </w:rPr>
              <w:t xml:space="preserve"> 2021</w:t>
            </w:r>
            <w:r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Секретарь ___________ И.А. Руденко</w:t>
            </w:r>
          </w:p>
        </w:tc>
      </w:tr>
    </w:tbl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CC1393" w:rsidRPr="00C229FA" w:rsidRDefault="00CC1393" w:rsidP="00CC1393">
      <w:pPr>
        <w:jc w:val="both"/>
        <w:rPr>
          <w:rFonts w:eastAsia="Calibri"/>
          <w:sz w:val="28"/>
          <w:szCs w:val="28"/>
          <w:lang w:eastAsia="en-US"/>
        </w:rPr>
      </w:pPr>
      <w:r w:rsidRPr="00C229FA">
        <w:rPr>
          <w:rFonts w:eastAsia="Calibri"/>
          <w:sz w:val="28"/>
          <w:szCs w:val="28"/>
          <w:lang w:eastAsia="en-US"/>
        </w:rPr>
        <w:t>Рабочая программа разработана на основе Федерального государственного станда</w:t>
      </w:r>
      <w:r w:rsidRPr="00C229FA">
        <w:rPr>
          <w:rFonts w:eastAsia="Calibri"/>
          <w:sz w:val="28"/>
          <w:szCs w:val="28"/>
          <w:lang w:eastAsia="en-US"/>
        </w:rPr>
        <w:t>р</w:t>
      </w:r>
      <w:r w:rsidRPr="00C229FA">
        <w:rPr>
          <w:rFonts w:eastAsia="Calibri"/>
          <w:sz w:val="28"/>
          <w:szCs w:val="28"/>
          <w:lang w:eastAsia="en-US"/>
        </w:rPr>
        <w:t>та среднего профессионального образов</w:t>
      </w:r>
      <w:r w:rsidRPr="00C229FA">
        <w:rPr>
          <w:rFonts w:eastAsia="Calibri"/>
          <w:sz w:val="28"/>
          <w:szCs w:val="28"/>
          <w:lang w:eastAsia="en-US"/>
        </w:rPr>
        <w:t>а</w:t>
      </w:r>
      <w:r w:rsidRPr="00C229FA">
        <w:rPr>
          <w:rFonts w:eastAsia="Calibri"/>
          <w:sz w:val="28"/>
          <w:szCs w:val="28"/>
          <w:lang w:eastAsia="en-US"/>
        </w:rPr>
        <w:t xml:space="preserve">ния по специальности </w:t>
      </w:r>
      <w:r>
        <w:rPr>
          <w:rFonts w:eastAsia="Calibri"/>
          <w:sz w:val="28"/>
          <w:szCs w:val="28"/>
          <w:lang w:eastAsia="en-US"/>
        </w:rPr>
        <w:t>35.02.03 Технология деревообработки</w:t>
      </w:r>
      <w:r w:rsidRPr="00C229FA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>а образов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ния и науки РФ от 07</w:t>
      </w:r>
      <w:r w:rsidRPr="00C229F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мая 2014</w:t>
      </w:r>
      <w:r w:rsidRPr="00C229FA">
        <w:rPr>
          <w:rFonts w:eastAsia="Calibri"/>
          <w:sz w:val="28"/>
          <w:szCs w:val="28"/>
          <w:lang w:eastAsia="en-US"/>
        </w:rPr>
        <w:t xml:space="preserve"> г. № </w:t>
      </w:r>
      <w:r>
        <w:rPr>
          <w:rFonts w:eastAsia="Calibri"/>
          <w:sz w:val="28"/>
          <w:szCs w:val="28"/>
          <w:lang w:eastAsia="en-US"/>
        </w:rPr>
        <w:t>452</w:t>
      </w:r>
      <w:r w:rsidRPr="00C229FA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>
        <w:rPr>
          <w:rFonts w:eastAsia="Calibri"/>
          <w:sz w:val="28"/>
          <w:szCs w:val="28"/>
          <w:lang w:eastAsia="en-US"/>
        </w:rPr>
        <w:t>33283 от 25.07.2014 г.</w:t>
      </w:r>
      <w:r w:rsidRPr="00C229FA">
        <w:rPr>
          <w:rFonts w:eastAsia="Calibri"/>
          <w:sz w:val="28"/>
          <w:szCs w:val="28"/>
          <w:lang w:eastAsia="en-US"/>
        </w:rPr>
        <w:t xml:space="preserve">), укрупненная  группа </w:t>
      </w:r>
      <w:r>
        <w:rPr>
          <w:rFonts w:eastAsia="Calibri"/>
          <w:sz w:val="28"/>
          <w:szCs w:val="28"/>
          <w:lang w:eastAsia="en-US"/>
        </w:rPr>
        <w:t>35.00.00 Сельское, лесное и рыбное хозяйст</w:t>
      </w:r>
      <w:r w:rsidR="00876EEF">
        <w:rPr>
          <w:rFonts w:eastAsia="Calibri"/>
          <w:sz w:val="28"/>
          <w:szCs w:val="28"/>
          <w:lang w:eastAsia="en-US"/>
        </w:rPr>
        <w:t>во, рабочего учебного плана № 13</w:t>
      </w:r>
      <w:r w:rsidR="002756C9">
        <w:rPr>
          <w:rFonts w:eastAsia="Calibri"/>
          <w:sz w:val="28"/>
          <w:szCs w:val="28"/>
          <w:lang w:eastAsia="en-US"/>
        </w:rPr>
        <w:t>3</w:t>
      </w:r>
      <w:r w:rsidRPr="00C229FA">
        <w:rPr>
          <w:rFonts w:eastAsia="Calibri"/>
          <w:sz w:val="28"/>
          <w:szCs w:val="28"/>
          <w:lang w:eastAsia="en-US"/>
        </w:rPr>
        <w:t xml:space="preserve"> утвержденн</w:t>
      </w:r>
      <w:r w:rsidRPr="00C229FA">
        <w:rPr>
          <w:rFonts w:eastAsia="Calibri"/>
          <w:sz w:val="28"/>
          <w:szCs w:val="28"/>
          <w:lang w:eastAsia="en-US"/>
        </w:rPr>
        <w:t>о</w:t>
      </w:r>
      <w:r w:rsidR="007848FD">
        <w:rPr>
          <w:rFonts w:eastAsia="Calibri"/>
          <w:sz w:val="28"/>
          <w:szCs w:val="28"/>
          <w:lang w:eastAsia="en-US"/>
        </w:rPr>
        <w:t>го 15 июня2021</w:t>
      </w:r>
      <w:r w:rsidRPr="00C229FA">
        <w:rPr>
          <w:rFonts w:eastAsia="Calibri"/>
          <w:sz w:val="28"/>
          <w:szCs w:val="28"/>
          <w:lang w:eastAsia="en-US"/>
        </w:rPr>
        <w:t xml:space="preserve"> г.</w:t>
      </w:r>
    </w:p>
    <w:p w:rsidR="00CC1393" w:rsidRPr="00C229FA" w:rsidRDefault="002610F6" w:rsidP="00CC139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="00CC1393" w:rsidRPr="00C229FA">
        <w:rPr>
          <w:rFonts w:eastAsia="Calibri"/>
          <w:sz w:val="28"/>
          <w:szCs w:val="28"/>
          <w:lang w:eastAsia="en-US"/>
        </w:rPr>
        <w:t xml:space="preserve">ПОУ КК КГТК </w:t>
      </w: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835"/>
        <w:gridCol w:w="4797"/>
      </w:tblGrid>
      <w:tr w:rsidR="00CC1393" w:rsidRPr="007C0AA4" w:rsidTr="001925EB">
        <w:tc>
          <w:tcPr>
            <w:tcW w:w="5835" w:type="dxa"/>
          </w:tcPr>
          <w:p w:rsidR="00FA5F2E" w:rsidRDefault="00CC1393" w:rsidP="001925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>Разработчик: Пушко В.В. преподаватель</w:t>
            </w:r>
            <w:r w:rsidR="002610F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C1393" w:rsidRPr="007C0AA4" w:rsidRDefault="002610F6" w:rsidP="001925E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CC1393" w:rsidRPr="007C0AA4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</w:tc>
        <w:tc>
          <w:tcPr>
            <w:tcW w:w="4797" w:type="dxa"/>
          </w:tcPr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модуля</w:t>
            </w:r>
          </w:p>
        </w:tc>
        <w:tc>
          <w:tcPr>
            <w:tcW w:w="1275" w:type="dxa"/>
          </w:tcPr>
          <w:p w:rsidR="003B082B" w:rsidRPr="00A468A5" w:rsidRDefault="00536626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536626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A468A5" w:rsidRDefault="009C6D49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36626">
              <w:rPr>
                <w:color w:val="000000"/>
                <w:sz w:val="28"/>
                <w:szCs w:val="28"/>
              </w:rPr>
              <w:t>5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нального модуля</w:t>
            </w:r>
          </w:p>
        </w:tc>
        <w:tc>
          <w:tcPr>
            <w:tcW w:w="1275" w:type="dxa"/>
          </w:tcPr>
          <w:p w:rsidR="003B082B" w:rsidRPr="00A468A5" w:rsidRDefault="004D5BBA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7C6DCD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AF2DAA" w:rsidRPr="00A468A5">
              <w:rPr>
                <w:color w:val="000000"/>
                <w:sz w:val="28"/>
                <w:szCs w:val="28"/>
              </w:rPr>
              <w:t>. 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A468A5" w:rsidRDefault="00132217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7C6DC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</w:t>
            </w:r>
            <w:r w:rsidR="00C164C9" w:rsidRPr="00A468A5">
              <w:rPr>
                <w:rFonts w:eastAsia="TimesNewRoman"/>
                <w:sz w:val="28"/>
              </w:rPr>
              <w:t>м</w:t>
            </w:r>
            <w:r w:rsidR="00C164C9" w:rsidRPr="00A468A5">
              <w:rPr>
                <w:rFonts w:eastAsia="TimesNewRoman"/>
                <w:sz w:val="28"/>
              </w:rPr>
              <w:t>му</w:t>
            </w:r>
          </w:p>
          <w:p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740764" w:rsidRDefault="00CC37B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CC1393" w:rsidRDefault="00CF64A5" w:rsidP="00CC1393">
      <w:pPr>
        <w:rPr>
          <w:rFonts w:ascii="роман ньюс" w:hAnsi="роман ньюс"/>
          <w:b/>
          <w:caps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2610F6" w:rsidRDefault="002610F6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Pr="000D6F2B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  <w:r w:rsidRPr="000D6F2B">
        <w:rPr>
          <w:rFonts w:ascii="роман ньюс" w:hAnsi="роман ньюс"/>
          <w:b/>
          <w:caps/>
          <w:sz w:val="28"/>
          <w:szCs w:val="28"/>
        </w:rPr>
        <w:t>1. паспорт ПРОГРАММЫ ПРОФЕССИОНАЛЬНОГО МОДУЛЯ</w:t>
      </w:r>
    </w:p>
    <w:p w:rsidR="00267705" w:rsidRPr="00267705" w:rsidRDefault="00267705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267705">
        <w:rPr>
          <w:rFonts w:ascii="роман ньюс" w:hAnsi="роман ньюс"/>
          <w:b/>
          <w:sz w:val="28"/>
          <w:szCs w:val="28"/>
        </w:rPr>
        <w:t>ПМ. 03 «Выполнение работ по рабочим профессиям 18783 Станочник деревоо</w:t>
      </w:r>
      <w:r w:rsidRPr="00267705">
        <w:rPr>
          <w:rFonts w:ascii="роман ньюс" w:hAnsi="роман ньюс"/>
          <w:b/>
          <w:sz w:val="28"/>
          <w:szCs w:val="28"/>
        </w:rPr>
        <w:t>б</w:t>
      </w:r>
      <w:r w:rsidRPr="00267705">
        <w:rPr>
          <w:rFonts w:ascii="роман ньюс" w:hAnsi="роман ньюс"/>
          <w:b/>
          <w:sz w:val="28"/>
          <w:szCs w:val="28"/>
        </w:rPr>
        <w:t>рабатывающих станков, 18880 Столяр строительный.</w:t>
      </w:r>
    </w:p>
    <w:p w:rsidR="00267705" w:rsidRDefault="00267705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267705">
        <w:rPr>
          <w:rFonts w:ascii="роман ньюс" w:hAnsi="роман ньюс"/>
          <w:b/>
          <w:sz w:val="28"/>
          <w:szCs w:val="28"/>
        </w:rPr>
        <w:t>МДК 03.03Технология выполнения столярных работ.</w:t>
      </w:r>
    </w:p>
    <w:p w:rsidR="00CC1393" w:rsidRPr="000D6F2B" w:rsidRDefault="00CC1393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1.1. Область применения програ</w:t>
      </w:r>
      <w:r w:rsidRPr="000D6F2B">
        <w:rPr>
          <w:rFonts w:ascii="роман ньюс" w:hAnsi="роман ньюс"/>
          <w:b/>
          <w:sz w:val="28"/>
          <w:szCs w:val="28"/>
        </w:rPr>
        <w:t>м</w:t>
      </w:r>
      <w:r w:rsidRPr="000D6F2B">
        <w:rPr>
          <w:rFonts w:ascii="роман ньюс" w:hAnsi="роман ньюс"/>
          <w:b/>
          <w:sz w:val="28"/>
          <w:szCs w:val="28"/>
        </w:rPr>
        <w:t xml:space="preserve">мы </w:t>
      </w:r>
    </w:p>
    <w:p w:rsidR="00CC1393" w:rsidRPr="000D6F2B" w:rsidRDefault="00CC1393" w:rsidP="00CC1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профессионального модуля (далее программа ПМ) – является ч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 xml:space="preserve">стью программы подготовки специалистов среднего звена </w:t>
      </w:r>
      <w:r w:rsidR="00267705">
        <w:rPr>
          <w:rFonts w:ascii="роман ньюс" w:hAnsi="роман ньюс"/>
          <w:bCs/>
          <w:sz w:val="28"/>
          <w:szCs w:val="28"/>
        </w:rPr>
        <w:t>ГА</w:t>
      </w:r>
      <w:r w:rsidRPr="000D6F2B">
        <w:rPr>
          <w:rFonts w:ascii="роман ньюс" w:hAnsi="роман ньюс"/>
          <w:bCs/>
          <w:sz w:val="28"/>
          <w:szCs w:val="28"/>
        </w:rPr>
        <w:t xml:space="preserve">ПОУ КК КГТК </w:t>
      </w:r>
      <w:r w:rsidRPr="000D6F2B">
        <w:rPr>
          <w:rFonts w:ascii="роман ньюс" w:hAnsi="роман ньюс"/>
          <w:sz w:val="28"/>
          <w:szCs w:val="28"/>
        </w:rPr>
        <w:t xml:space="preserve"> по сп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циальности СПО 35.02.03 «Технология деревообработки» базового уровня подгото</w:t>
      </w:r>
      <w:r w:rsidRPr="000D6F2B">
        <w:rPr>
          <w:rFonts w:ascii="роман ньюс" w:hAnsi="роман ньюс"/>
          <w:sz w:val="28"/>
          <w:szCs w:val="28"/>
        </w:rPr>
        <w:t>в</w:t>
      </w:r>
      <w:r w:rsidRPr="000D6F2B">
        <w:rPr>
          <w:rFonts w:ascii="роман ньюс" w:hAnsi="роман ньюс"/>
          <w:sz w:val="28"/>
          <w:szCs w:val="28"/>
        </w:rPr>
        <w:t>ки, разработанной в соответствии с ФГОС СПО третьего поколения</w:t>
      </w:r>
      <w:r w:rsidRPr="000D6F2B">
        <w:rPr>
          <w:rFonts w:ascii="роман ньюс" w:hAnsi="роман ньюс"/>
          <w:b/>
          <w:sz w:val="28"/>
          <w:szCs w:val="28"/>
        </w:rPr>
        <w:t>.</w:t>
      </w:r>
      <w:r w:rsidRPr="000D6F2B">
        <w:rPr>
          <w:rFonts w:ascii="роман ньюс" w:eastAsia="Calibri" w:hAnsi="роман ньюс"/>
          <w:sz w:val="28"/>
          <w:szCs w:val="28"/>
          <w:lang w:eastAsia="en-US"/>
        </w:rPr>
        <w:t xml:space="preserve"> ), утвержденной приказом </w:t>
      </w:r>
      <w:r w:rsidR="004F2E4C" w:rsidRPr="00C229FA">
        <w:rPr>
          <w:rFonts w:eastAsia="Calibri"/>
          <w:sz w:val="28"/>
          <w:szCs w:val="28"/>
          <w:lang w:eastAsia="en-US"/>
        </w:rPr>
        <w:t>Министерств</w:t>
      </w:r>
      <w:r w:rsidR="004F2E4C">
        <w:rPr>
          <w:rFonts w:eastAsia="Calibri"/>
          <w:sz w:val="28"/>
          <w:szCs w:val="28"/>
          <w:lang w:eastAsia="en-US"/>
        </w:rPr>
        <w:t>а образования и науки РФ от 07</w:t>
      </w:r>
      <w:r w:rsidR="004F2E4C" w:rsidRPr="00C229FA">
        <w:rPr>
          <w:rFonts w:eastAsia="Calibri"/>
          <w:sz w:val="28"/>
          <w:szCs w:val="28"/>
          <w:lang w:eastAsia="en-US"/>
        </w:rPr>
        <w:t xml:space="preserve"> </w:t>
      </w:r>
      <w:r w:rsidR="004F2E4C">
        <w:rPr>
          <w:rFonts w:eastAsia="Calibri"/>
          <w:sz w:val="28"/>
          <w:szCs w:val="28"/>
          <w:lang w:eastAsia="en-US"/>
        </w:rPr>
        <w:t>мая 2014</w:t>
      </w:r>
      <w:r w:rsidR="004F2E4C" w:rsidRPr="00C229FA">
        <w:rPr>
          <w:rFonts w:eastAsia="Calibri"/>
          <w:sz w:val="28"/>
          <w:szCs w:val="28"/>
          <w:lang w:eastAsia="en-US"/>
        </w:rPr>
        <w:t xml:space="preserve"> г. № </w:t>
      </w:r>
      <w:r w:rsidR="004F2E4C">
        <w:rPr>
          <w:rFonts w:eastAsia="Calibri"/>
          <w:sz w:val="28"/>
          <w:szCs w:val="28"/>
          <w:lang w:eastAsia="en-US"/>
        </w:rPr>
        <w:t>452</w:t>
      </w:r>
      <w:r w:rsidR="004F2E4C" w:rsidRPr="00C229FA">
        <w:rPr>
          <w:rFonts w:eastAsia="Calibri"/>
          <w:sz w:val="28"/>
          <w:szCs w:val="28"/>
          <w:lang w:eastAsia="en-US"/>
        </w:rPr>
        <w:t>, регистр</w:t>
      </w:r>
      <w:r w:rsidR="004F2E4C" w:rsidRPr="00C229FA">
        <w:rPr>
          <w:rFonts w:eastAsia="Calibri"/>
          <w:sz w:val="28"/>
          <w:szCs w:val="28"/>
          <w:lang w:eastAsia="en-US"/>
        </w:rPr>
        <w:t>а</w:t>
      </w:r>
      <w:r w:rsidR="004F2E4C" w:rsidRPr="00C229FA">
        <w:rPr>
          <w:rFonts w:eastAsia="Calibri"/>
          <w:sz w:val="28"/>
          <w:szCs w:val="28"/>
          <w:lang w:eastAsia="en-US"/>
        </w:rPr>
        <w:t xml:space="preserve">ция Минюст (№ </w:t>
      </w:r>
      <w:r w:rsidR="004F2E4C">
        <w:rPr>
          <w:rFonts w:eastAsia="Calibri"/>
          <w:sz w:val="28"/>
          <w:szCs w:val="28"/>
          <w:lang w:eastAsia="en-US"/>
        </w:rPr>
        <w:t>33283 от 25.07.2014 г.</w:t>
      </w:r>
      <w:r w:rsidR="004F2E4C" w:rsidRPr="00C229FA">
        <w:rPr>
          <w:rFonts w:eastAsia="Calibri"/>
          <w:sz w:val="28"/>
          <w:szCs w:val="28"/>
          <w:lang w:eastAsia="en-US"/>
        </w:rPr>
        <w:t>),</w:t>
      </w:r>
    </w:p>
    <w:p w:rsidR="00CC1393" w:rsidRPr="000D6F2B" w:rsidRDefault="00CC1393" w:rsidP="00CC1393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профессионального модуля может быть и</w:t>
      </w:r>
      <w:r w:rsidRPr="000D6F2B">
        <w:rPr>
          <w:rFonts w:ascii="роман ньюс" w:hAnsi="роман ньюс"/>
          <w:sz w:val="28"/>
          <w:szCs w:val="28"/>
        </w:rPr>
        <w:t>с</w:t>
      </w:r>
      <w:r w:rsidRPr="000D6F2B">
        <w:rPr>
          <w:rFonts w:ascii="роман ньюс" w:hAnsi="роман ньюс"/>
          <w:sz w:val="28"/>
          <w:szCs w:val="28"/>
        </w:rPr>
        <w:t>пользована в качестве пособий для повышения квалификации мастеров и технологов деревообрабатыва</w:t>
      </w:r>
      <w:r w:rsidRPr="000D6F2B">
        <w:rPr>
          <w:rFonts w:ascii="роман ньюс" w:hAnsi="роман ньюс"/>
          <w:sz w:val="28"/>
          <w:szCs w:val="28"/>
        </w:rPr>
        <w:t>ю</w:t>
      </w:r>
      <w:r w:rsidRPr="000D6F2B">
        <w:rPr>
          <w:rFonts w:ascii="роман ньюс" w:hAnsi="роман ньюс"/>
          <w:sz w:val="28"/>
          <w:szCs w:val="28"/>
        </w:rPr>
        <w:t>щих и мебельных производств</w:t>
      </w:r>
    </w:p>
    <w:p w:rsidR="00CC1393" w:rsidRPr="000D6F2B" w:rsidRDefault="00CC1393" w:rsidP="00CC1393">
      <w:pPr>
        <w:spacing w:before="120"/>
        <w:ind w:firstLine="709"/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составляется для очной формы обуч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</w:t>
      </w:r>
      <w:r w:rsidRPr="000D6F2B">
        <w:rPr>
          <w:rFonts w:ascii="роман ньюс" w:hAnsi="роман ньюс"/>
          <w:i/>
          <w:sz w:val="28"/>
          <w:szCs w:val="28"/>
        </w:rPr>
        <w:t>.</w:t>
      </w:r>
    </w:p>
    <w:p w:rsidR="00B809E2" w:rsidRDefault="00B809E2" w:rsidP="00B809E2">
      <w:pPr>
        <w:ind w:firstLine="600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B809E2" w:rsidRPr="000D6F2B" w:rsidRDefault="00B809E2" w:rsidP="00B809E2">
      <w:pPr>
        <w:ind w:firstLine="600"/>
        <w:rPr>
          <w:rFonts w:ascii="роман ньюс" w:hAnsi="роман ньюс"/>
          <w:sz w:val="28"/>
          <w:szCs w:val="28"/>
          <w:u w:val="single"/>
        </w:rPr>
      </w:pPr>
      <w:r w:rsidRPr="000D6F2B">
        <w:rPr>
          <w:rFonts w:ascii="роман ньюс" w:hAnsi="роман ньюс"/>
          <w:sz w:val="28"/>
          <w:szCs w:val="28"/>
          <w:u w:val="single"/>
        </w:rPr>
        <w:t xml:space="preserve">Базовая часть 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ab/>
        <w:t>С целью овладения указанным видом профессиональной деятельности и с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ответствующими профессиональными компетенциями обучающийся в ходе осво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 профессионального м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дуля должен: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иметь практический опыт:</w:t>
      </w:r>
      <w:r w:rsidRPr="000D6F2B">
        <w:rPr>
          <w:rFonts w:ascii="роман ньюс" w:hAnsi="роман ньюс"/>
          <w:sz w:val="28"/>
          <w:szCs w:val="28"/>
        </w:rPr>
        <w:t xml:space="preserve"> 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: Выполнения столярных работ</w:t>
      </w:r>
      <w:r w:rsidRPr="000D6F2B">
        <w:rPr>
          <w:rFonts w:ascii="роман ньюс" w:hAnsi="роман ньюс"/>
          <w:b/>
          <w:sz w:val="28"/>
          <w:szCs w:val="28"/>
        </w:rPr>
        <w:t>.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 xml:space="preserve">уметь: </w:t>
      </w:r>
      <w:r w:rsidRPr="000D6F2B">
        <w:rPr>
          <w:rFonts w:ascii="роман ньюс" w:hAnsi="роман ньюс"/>
          <w:sz w:val="28"/>
          <w:szCs w:val="28"/>
        </w:rPr>
        <w:t>Выполнять основные операции по обработке древесины резанием, выраб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тывать шиповые соединения, производить поэлементную и укрупненную сборку столярных изделий. Прои</w:t>
      </w:r>
      <w:r w:rsidRPr="000D6F2B">
        <w:rPr>
          <w:rFonts w:ascii="роман ньюс" w:hAnsi="роман ньюс"/>
          <w:sz w:val="28"/>
          <w:szCs w:val="28"/>
        </w:rPr>
        <w:t>з</w:t>
      </w:r>
      <w:r w:rsidRPr="000D6F2B">
        <w:rPr>
          <w:rFonts w:ascii="роман ньюс" w:hAnsi="роман ньюс"/>
          <w:sz w:val="28"/>
          <w:szCs w:val="28"/>
        </w:rPr>
        <w:t>водить отделку изделий лаками и красками.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Приёмы работы с ручными инстр</w:t>
      </w:r>
      <w:r w:rsidRPr="000D6F2B">
        <w:rPr>
          <w:rFonts w:ascii="роман ньюс" w:hAnsi="роман ньюс"/>
          <w:sz w:val="28"/>
          <w:szCs w:val="28"/>
        </w:rPr>
        <w:t>у</w:t>
      </w:r>
      <w:r w:rsidRPr="000D6F2B">
        <w:rPr>
          <w:rFonts w:ascii="роман ньюс" w:hAnsi="роман ньюс"/>
          <w:sz w:val="28"/>
          <w:szCs w:val="28"/>
        </w:rPr>
        <w:t>ментами</w:t>
      </w:r>
      <w:r w:rsidRPr="000D6F2B">
        <w:rPr>
          <w:rFonts w:ascii="роман ньюс" w:hAnsi="роман ньюс"/>
          <w:b/>
          <w:sz w:val="28"/>
          <w:szCs w:val="28"/>
        </w:rPr>
        <w:t xml:space="preserve"> 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знать</w:t>
      </w:r>
      <w:r w:rsidRPr="000D6F2B">
        <w:rPr>
          <w:rFonts w:ascii="роман ньюс" w:hAnsi="роман ньюс"/>
          <w:sz w:val="28"/>
          <w:szCs w:val="28"/>
        </w:rPr>
        <w:t>: Основные сведения о свойствах древесины и материалов на её основе. Пр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вила их подбора применения и хр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нения.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и электрифицированными инструментами. Правила поэлемен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ной и укрупненной сборки изделий с соединением на клее и металлическими крепежами. Способы н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несения л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 xml:space="preserve">ков и красок                                                                                       </w:t>
      </w:r>
    </w:p>
    <w:p w:rsidR="00B809E2" w:rsidRDefault="00B809E2" w:rsidP="00B809E2">
      <w:pPr>
        <w:ind w:firstLine="600"/>
        <w:rPr>
          <w:rFonts w:ascii="роман ньюс" w:hAnsi="роман ньюс"/>
          <w:b/>
          <w:sz w:val="28"/>
          <w:szCs w:val="28"/>
        </w:rPr>
      </w:pPr>
    </w:p>
    <w:p w:rsidR="00B809E2" w:rsidRPr="000D6F2B" w:rsidRDefault="00B809E2" w:rsidP="00B809E2">
      <w:pPr>
        <w:ind w:firstLine="480"/>
        <w:rPr>
          <w:rFonts w:ascii="роман ньюс" w:hAnsi="роман ньюс"/>
          <w:sz w:val="28"/>
          <w:szCs w:val="28"/>
          <w:u w:val="single"/>
        </w:rPr>
      </w:pPr>
      <w:r w:rsidRPr="000D6F2B">
        <w:rPr>
          <w:rFonts w:ascii="роман ньюс" w:hAnsi="роман ньюс"/>
          <w:sz w:val="28"/>
          <w:szCs w:val="28"/>
          <w:u w:val="single"/>
        </w:rPr>
        <w:t xml:space="preserve">Вариативная часть 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ab/>
        <w:t>С целью реализации требований работодателей и ориентации професси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нальной подготовки под конкретное рабочее место, обучающийся в рамках овлад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 указанным видом профессиональной де</w:t>
      </w:r>
      <w:r w:rsidRPr="000D6F2B">
        <w:rPr>
          <w:rFonts w:ascii="роман ньюс" w:hAnsi="роман ньюс"/>
          <w:sz w:val="28"/>
          <w:szCs w:val="28"/>
        </w:rPr>
        <w:t>я</w:t>
      </w:r>
      <w:r w:rsidRPr="000D6F2B">
        <w:rPr>
          <w:rFonts w:ascii="роман ньюс" w:hAnsi="роман ньюс"/>
          <w:sz w:val="28"/>
          <w:szCs w:val="28"/>
        </w:rPr>
        <w:t>тельности должен: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иметь практический опыт: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Планирова</w:t>
      </w:r>
      <w:r>
        <w:rPr>
          <w:rFonts w:ascii="роман ньюс" w:hAnsi="роман ньюс"/>
          <w:sz w:val="28"/>
          <w:szCs w:val="28"/>
        </w:rPr>
        <w:t>н</w:t>
      </w:r>
      <w:r w:rsidRPr="000D6F2B">
        <w:rPr>
          <w:rFonts w:ascii="роман ньюс" w:hAnsi="роман ньюс"/>
          <w:sz w:val="28"/>
          <w:szCs w:val="28"/>
        </w:rPr>
        <w:t>ия и проектирования производства работ ст</w:t>
      </w:r>
      <w:r w:rsidRPr="000D6F2B">
        <w:rPr>
          <w:rFonts w:ascii="роман ньюс" w:hAnsi="роман ньюс"/>
          <w:sz w:val="28"/>
          <w:szCs w:val="28"/>
        </w:rPr>
        <w:t>о</w:t>
      </w:r>
      <w:r>
        <w:rPr>
          <w:rFonts w:ascii="роман ньюс" w:hAnsi="роман ньюс"/>
          <w:sz w:val="28"/>
          <w:szCs w:val="28"/>
        </w:rPr>
        <w:t>л</w:t>
      </w:r>
      <w:r w:rsidRPr="000D6F2B">
        <w:rPr>
          <w:rFonts w:ascii="роман ньюс" w:hAnsi="роман ньюс"/>
          <w:sz w:val="28"/>
          <w:szCs w:val="28"/>
        </w:rPr>
        <w:t>ярного цикла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уметь: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Читать чертежи.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Составлять калькуляции и те</w:t>
      </w:r>
      <w:r w:rsidRPr="000D6F2B">
        <w:rPr>
          <w:rFonts w:ascii="роман ньюс" w:hAnsi="роман ньюс"/>
          <w:sz w:val="28"/>
          <w:szCs w:val="28"/>
        </w:rPr>
        <w:t>х</w:t>
      </w:r>
      <w:r w:rsidRPr="000D6F2B">
        <w:rPr>
          <w:rFonts w:ascii="роман ньюс" w:hAnsi="роман ньюс"/>
          <w:sz w:val="28"/>
          <w:szCs w:val="28"/>
        </w:rPr>
        <w:t>нологические карты.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Организовывать производс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венный процесс.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lastRenderedPageBreak/>
        <w:t>знать: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Основы конструирования ст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лярных изделий.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>
        <w:rPr>
          <w:rFonts w:ascii="роман ньюс" w:hAnsi="роман ньюс"/>
          <w:sz w:val="28"/>
          <w:szCs w:val="28"/>
        </w:rPr>
        <w:t>Основы нормирования труда.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Методы безопасного ведения работ.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</w:p>
    <w:p w:rsidR="00CC1393" w:rsidRPr="000D6F2B" w:rsidRDefault="00CC1393" w:rsidP="00CC1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sz w:val="28"/>
          <w:szCs w:val="28"/>
        </w:rPr>
      </w:pPr>
    </w:p>
    <w:p w:rsidR="009B6596" w:rsidRPr="00236DC9" w:rsidRDefault="009B6596" w:rsidP="00236DC9">
      <w:pPr>
        <w:rPr>
          <w:b/>
          <w:cap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4D5BBA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FA5F2E">
        <w:rPr>
          <w:b/>
          <w:bCs/>
          <w:sz w:val="28"/>
          <w:szCs w:val="28"/>
        </w:rPr>
        <w:t>МДК 03.03</w:t>
      </w: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Вид учебной деятельн</w:t>
            </w:r>
            <w:r w:rsidRPr="00132217">
              <w:rPr>
                <w:b/>
              </w:rPr>
              <w:t>о</w:t>
            </w:r>
            <w:r w:rsidRPr="00132217">
              <w:rPr>
                <w:b/>
              </w:rPr>
              <w:t>сти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Объем часов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Максимальная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36DC9">
              <w:rPr>
                <w:lang w:eastAsia="en-US" w:bidi="en-US"/>
              </w:rPr>
              <w:t>1</w:t>
            </w:r>
            <w:r w:rsidR="00EF7F77">
              <w:rPr>
                <w:lang w:eastAsia="en-US" w:bidi="en-US"/>
              </w:rPr>
              <w:t>80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EF7F77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120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val="en-US" w:eastAsia="en-US" w:bidi="en-US"/>
              </w:rPr>
              <w:t>Не предусмотрено</w:t>
            </w:r>
            <w:r w:rsidRPr="00132217">
              <w:t xml:space="preserve"> 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9B6596" w:rsidRPr="00132217" w:rsidRDefault="00650738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324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</w:t>
            </w:r>
            <w:r w:rsidRPr="00132217">
              <w:rPr>
                <w:bCs/>
              </w:rPr>
              <w:t>к</w:t>
            </w:r>
            <w:r w:rsidRPr="00132217">
              <w:rPr>
                <w:bCs/>
              </w:rPr>
              <w:t>тика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108</w:t>
            </w:r>
            <w:r w:rsidRPr="00132217">
              <w:t>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132217">
              <w:t xml:space="preserve">Самостоятельная работа студента (всего) </w:t>
            </w:r>
            <w:r w:rsidRPr="00132217">
              <w:rPr>
                <w:spacing w:val="-6"/>
              </w:rPr>
              <w:t>в том числе:</w:t>
            </w:r>
          </w:p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  <w:p w:rsidR="009B6596" w:rsidRPr="00B424EE" w:rsidRDefault="009B6596" w:rsidP="009B6596">
            <w:pPr>
              <w:spacing w:after="200" w:line="276" w:lineRule="auto"/>
              <w:rPr>
                <w:i/>
                <w:lang w:eastAsia="en-US" w:bidi="en-US"/>
              </w:rPr>
            </w:pPr>
            <w:r w:rsidRPr="00B424EE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</w:t>
            </w:r>
            <w:r w:rsidR="00DF7B3F">
              <w:rPr>
                <w:rFonts w:eastAsia="Calibri"/>
                <w:b/>
                <w:bCs/>
                <w:lang w:eastAsia="en-US" w:bidi="en-US"/>
              </w:rPr>
              <w:t>нии тем МДК 03</w:t>
            </w:r>
            <w:r w:rsidR="00FA5F2E">
              <w:rPr>
                <w:rFonts w:eastAsia="Calibri"/>
                <w:b/>
                <w:bCs/>
                <w:lang w:eastAsia="en-US" w:bidi="en-US"/>
              </w:rPr>
              <w:t>.03</w:t>
            </w:r>
          </w:p>
          <w:p w:rsidR="009B6596" w:rsidRPr="00B424EE" w:rsidRDefault="009B6596" w:rsidP="009B6596">
            <w:pPr>
              <w:spacing w:after="200" w:line="276" w:lineRule="auto"/>
              <w:rPr>
                <w:lang w:eastAsia="en-US" w:bidi="en-US"/>
              </w:rPr>
            </w:pPr>
            <w:r w:rsidRPr="00B424EE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литературы (по вопросам к парагр</w:t>
            </w:r>
            <w:r w:rsidRPr="00B424EE">
              <w:rPr>
                <w:lang w:eastAsia="en-US" w:bidi="en-US"/>
              </w:rPr>
              <w:t>а</w:t>
            </w:r>
            <w:r w:rsidRPr="00B424EE">
              <w:rPr>
                <w:lang w:eastAsia="en-US" w:bidi="en-US"/>
              </w:rPr>
              <w:t>фам, главам учебных пособий, составленным преподават</w:t>
            </w:r>
            <w:r w:rsidRPr="00B424EE">
              <w:rPr>
                <w:lang w:eastAsia="en-US" w:bidi="en-US"/>
              </w:rPr>
              <w:t>е</w:t>
            </w:r>
            <w:r w:rsidRPr="00B424EE">
              <w:rPr>
                <w:lang w:eastAsia="en-US" w:bidi="en-US"/>
              </w:rPr>
              <w:t>лем).Подготовка к лабораторным и практическим работам с и</w:t>
            </w:r>
            <w:r w:rsidRPr="00B424EE">
              <w:rPr>
                <w:lang w:eastAsia="en-US" w:bidi="en-US"/>
              </w:rPr>
              <w:t>с</w:t>
            </w:r>
            <w:r w:rsidRPr="00B424EE">
              <w:rPr>
                <w:lang w:eastAsia="en-US" w:bidi="en-US"/>
              </w:rPr>
              <w:t>пользованием методических рекомендаций преподавателя, оформление лабораторно-практических  работ, отчетов и подг</w:t>
            </w:r>
            <w:r w:rsidRPr="00B424EE">
              <w:rPr>
                <w:lang w:eastAsia="en-US" w:bidi="en-US"/>
              </w:rPr>
              <w:t>о</w:t>
            </w:r>
            <w:r w:rsidRPr="00B424EE">
              <w:rPr>
                <w:lang w:eastAsia="en-US" w:bidi="en-US"/>
              </w:rPr>
              <w:t>товка к их защите.</w:t>
            </w:r>
          </w:p>
          <w:p w:rsidR="009B6596" w:rsidRPr="00132217" w:rsidRDefault="009B6596" w:rsidP="009B6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74" w:type="dxa"/>
          </w:tcPr>
          <w:p w:rsidR="009B6596" w:rsidRPr="00132217" w:rsidRDefault="00EF7F77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9B6596" w:rsidRPr="00132217" w:rsidRDefault="00491944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экзамен</w:t>
            </w:r>
          </w:p>
        </w:tc>
      </w:tr>
    </w:tbl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925EB" w:rsidRPr="00C50F70" w:rsidRDefault="001925EB" w:rsidP="001925EB">
      <w:pPr>
        <w:pStyle w:val="Style9"/>
        <w:widowControl/>
        <w:ind w:firstLine="709"/>
        <w:rPr>
          <w:spacing w:val="-6"/>
          <w:sz w:val="16"/>
          <w:szCs w:val="28"/>
        </w:rPr>
      </w:pPr>
    </w:p>
    <w:p w:rsidR="0048375C" w:rsidRPr="00236DC9" w:rsidRDefault="00D33206" w:rsidP="00236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</w:t>
      </w:r>
      <w:r w:rsidR="0048375C">
        <w:rPr>
          <w:b/>
          <w:sz w:val="28"/>
          <w:szCs w:val="28"/>
        </w:rPr>
        <w:t>О</w:t>
      </w:r>
      <w:r w:rsidR="0048375C">
        <w:rPr>
          <w:b/>
          <w:sz w:val="28"/>
          <w:szCs w:val="28"/>
        </w:rPr>
        <w:t>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</w:t>
      </w:r>
      <w:r w:rsidR="00365808" w:rsidRPr="00365808">
        <w:rPr>
          <w:sz w:val="28"/>
          <w:szCs w:val="28"/>
        </w:rPr>
        <w:t xml:space="preserve"> </w:t>
      </w:r>
      <w:r w:rsidR="00365808" w:rsidRPr="004415ED">
        <w:rPr>
          <w:sz w:val="28"/>
          <w:szCs w:val="28"/>
        </w:rPr>
        <w:t xml:space="preserve">деятельности </w:t>
      </w:r>
      <w:r w:rsidR="00365808" w:rsidRPr="00365808">
        <w:rPr>
          <w:rFonts w:eastAsia="Calibri"/>
          <w:sz w:val="28"/>
          <w:szCs w:val="28"/>
          <w:lang w:eastAsia="en-US"/>
        </w:rPr>
        <w:t>ПМ. 03 «</w:t>
      </w:r>
      <w:r w:rsidR="00365808" w:rsidRPr="00365808">
        <w:rPr>
          <w:sz w:val="28"/>
          <w:szCs w:val="28"/>
        </w:rPr>
        <w:t xml:space="preserve">Выполнение работ по рабочим профессиям 18783 Станочник деревообрабатывающих станков, 18880 Столяр строительный. </w:t>
      </w:r>
      <w:r w:rsidRPr="00365808">
        <w:rPr>
          <w:sz w:val="28"/>
          <w:szCs w:val="28"/>
        </w:rPr>
        <w:t>профессиональными (ПК)</w:t>
      </w:r>
      <w:r w:rsidRPr="00365808">
        <w:rPr>
          <w:spacing w:val="-6"/>
          <w:sz w:val="28"/>
          <w:szCs w:val="28"/>
        </w:rPr>
        <w:t>, ука</w:t>
      </w:r>
      <w:r w:rsidR="00450B26" w:rsidRPr="00365808">
        <w:rPr>
          <w:spacing w:val="-6"/>
          <w:sz w:val="28"/>
          <w:szCs w:val="28"/>
        </w:rPr>
        <w:t>занными в</w:t>
      </w:r>
      <w:r w:rsidR="00450B26">
        <w:rPr>
          <w:spacing w:val="-6"/>
          <w:sz w:val="28"/>
          <w:szCs w:val="28"/>
        </w:rPr>
        <w:t xml:space="preserve"> ФГОС  по </w:t>
      </w:r>
      <w:r>
        <w:rPr>
          <w:spacing w:val="-6"/>
          <w:sz w:val="28"/>
          <w:szCs w:val="28"/>
        </w:rPr>
        <w:t xml:space="preserve"> </w:t>
      </w:r>
      <w:r w:rsidR="00450B26" w:rsidRPr="00450B26">
        <w:rPr>
          <w:spacing w:val="-6"/>
          <w:sz w:val="28"/>
          <w:szCs w:val="28"/>
        </w:rPr>
        <w:t xml:space="preserve">специальности </w:t>
      </w:r>
      <w:r w:rsidR="001B2B24" w:rsidRPr="001B2B24">
        <w:rPr>
          <w:spacing w:val="-6"/>
          <w:sz w:val="28"/>
          <w:szCs w:val="28"/>
        </w:rPr>
        <w:t>35.02.03 «Технология деревообработки»</w:t>
      </w:r>
      <w:r w:rsidR="00B424EE">
        <w:rPr>
          <w:spacing w:val="-6"/>
          <w:sz w:val="28"/>
          <w:szCs w:val="28"/>
        </w:rPr>
        <w:t>.</w:t>
      </w:r>
      <w:r w:rsidR="00450B26" w:rsidRPr="00450B26">
        <w:rPr>
          <w:spacing w:val="-6"/>
          <w:sz w:val="28"/>
          <w:szCs w:val="28"/>
        </w:rPr>
        <w:t xml:space="preserve">   </w:t>
      </w:r>
    </w:p>
    <w:p w:rsidR="00536626" w:rsidRDefault="001B2B24" w:rsidP="001B2B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028"/>
      </w:tblGrid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3.1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</w:pPr>
            <w:r w:rsidRPr="00DC3993">
              <w:rPr>
                <w:spacing w:val="-1"/>
              </w:rPr>
              <w:t xml:space="preserve">Изготавливать простые столярные тяги и заготовки столярных </w:t>
            </w:r>
            <w:r w:rsidRPr="00DC3993">
              <w:t>изделий.</w:t>
            </w: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3.2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 w:rsidRPr="00DC3993">
              <w:rPr>
                <w:lang w:bidi="en-US"/>
              </w:rPr>
              <w:t>Изготавливать и собирать столярные изделия различной сложности.</w:t>
            </w:r>
          </w:p>
          <w:p w:rsidR="00FA6F77" w:rsidRPr="00DC3993" w:rsidRDefault="00FA6F77" w:rsidP="00AF505B">
            <w:pPr>
              <w:widowControl w:val="0"/>
              <w:suppressAutoHyphens/>
              <w:jc w:val="both"/>
            </w:pP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3.3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 w:rsidRPr="00DC3993">
              <w:rPr>
                <w:lang w:bidi="en-US"/>
              </w:rPr>
              <w:t>. Выполнять столярно-монтажные работы.</w:t>
            </w:r>
          </w:p>
          <w:p w:rsidR="00FA6F77" w:rsidRPr="00DC3993" w:rsidRDefault="00FA6F77" w:rsidP="00AF505B">
            <w:pPr>
              <w:widowControl w:val="0"/>
              <w:suppressAutoHyphens/>
              <w:jc w:val="both"/>
            </w:pP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3.4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</w:pPr>
            <w:r w:rsidRPr="00DC3993">
              <w:rPr>
                <w:lang w:bidi="en-US"/>
              </w:rPr>
              <w:t>Производить ремонт столярных изделий</w:t>
            </w:r>
          </w:p>
        </w:tc>
      </w:tr>
    </w:tbl>
    <w:p w:rsidR="00132217" w:rsidRPr="00132217" w:rsidRDefault="001B2B24" w:rsidP="001B2B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8"/>
          <w:szCs w:val="28"/>
        </w:rPr>
      </w:pPr>
    </w:p>
    <w:p w:rsidR="0048375C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Вариативная часть профессионального модуля направлена на формирование д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полнительных (вари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тивных) ПК:</w:t>
      </w: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236DC9" w:rsidRPr="001B2B24" w:rsidTr="004F24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DC9" w:rsidRPr="001B2B24" w:rsidRDefault="00236DC9" w:rsidP="00236DC9">
            <w:pPr>
              <w:widowControl w:val="0"/>
              <w:suppressAutoHyphens/>
              <w:spacing w:after="200" w:line="276" w:lineRule="auto"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DC9" w:rsidRPr="001B2B24" w:rsidRDefault="00236DC9" w:rsidP="00236DC9">
            <w:pPr>
              <w:widowControl w:val="0"/>
              <w:suppressAutoHyphens/>
              <w:spacing w:after="200" w:line="276" w:lineRule="auto"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Наименование результата обучения</w:t>
            </w:r>
          </w:p>
        </w:tc>
      </w:tr>
      <w:tr w:rsidR="00236DC9" w:rsidRPr="001B2B24" w:rsidTr="004F24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491944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ПКв 3</w:t>
            </w:r>
            <w:r w:rsidR="00236DC9" w:rsidRPr="001B2B24">
              <w:rPr>
                <w:lang w:eastAsia="ru-RU"/>
              </w:rPr>
              <w:t>.1.1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Читать чертежи</w:t>
            </w:r>
          </w:p>
        </w:tc>
      </w:tr>
      <w:tr w:rsidR="00236DC9" w:rsidRPr="001B2B24" w:rsidTr="004F241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491944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ПКв 3</w:t>
            </w:r>
            <w:r w:rsidR="00236DC9" w:rsidRPr="001B2B24">
              <w:rPr>
                <w:lang w:eastAsia="ru-RU"/>
              </w:rPr>
              <w:t>.2.1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Составлять калькуляции и технологические карты.</w:t>
            </w:r>
          </w:p>
        </w:tc>
      </w:tr>
      <w:tr w:rsidR="00236DC9" w:rsidRPr="001B2B24" w:rsidTr="001B2B24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</w:t>
            </w:r>
            <w:r w:rsidRPr="001B2B24">
              <w:rPr>
                <w:vertAlign w:val="subscript"/>
                <w:lang w:eastAsia="ru-RU"/>
              </w:rPr>
              <w:t xml:space="preserve">в </w:t>
            </w:r>
            <w:r w:rsidR="00491944" w:rsidRPr="001B2B24">
              <w:rPr>
                <w:lang w:eastAsia="ru-RU"/>
              </w:rPr>
              <w:t>3</w:t>
            </w:r>
            <w:r w:rsidRPr="001B2B24">
              <w:rPr>
                <w:lang w:eastAsia="ru-RU"/>
              </w:rPr>
              <w:t>.2.2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Организовывать производственный процесс.</w:t>
            </w: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505A69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 (ОК)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933"/>
      </w:tblGrid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Код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Наименование общих компетенций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1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2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3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4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5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6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7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8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9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48375C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:rsidR="00505A69" w:rsidRPr="00C50F70" w:rsidRDefault="00505A69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132217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tbl>
      <w:tblPr>
        <w:tblW w:w="51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1829"/>
        <w:gridCol w:w="1392"/>
        <w:gridCol w:w="568"/>
        <w:gridCol w:w="1136"/>
        <w:gridCol w:w="961"/>
        <w:gridCol w:w="600"/>
        <w:gridCol w:w="873"/>
        <w:gridCol w:w="884"/>
        <w:gridCol w:w="1323"/>
      </w:tblGrid>
      <w:tr w:rsidR="00505A69" w:rsidRPr="007150F0" w:rsidTr="00472C72">
        <w:trPr>
          <w:trHeight w:val="435"/>
        </w:trPr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Коды профе</w:t>
            </w:r>
            <w:r w:rsidRPr="007150F0">
              <w:rPr>
                <w:b/>
              </w:rPr>
              <w:t>с</w:t>
            </w:r>
            <w:r w:rsidRPr="007150F0">
              <w:rPr>
                <w:b/>
              </w:rPr>
              <w:t>си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нал</w:t>
            </w:r>
            <w:r w:rsidRPr="007150F0">
              <w:rPr>
                <w:b/>
              </w:rPr>
              <w:t>ь</w:t>
            </w:r>
            <w:r w:rsidRPr="007150F0">
              <w:rPr>
                <w:b/>
              </w:rPr>
              <w:t>ных комп</w:t>
            </w:r>
            <w:r w:rsidRPr="007150F0">
              <w:rPr>
                <w:b/>
              </w:rPr>
              <w:t>е</w:t>
            </w:r>
            <w:r w:rsidRPr="007150F0">
              <w:rPr>
                <w:b/>
              </w:rPr>
              <w:t>тенций</w:t>
            </w:r>
          </w:p>
        </w:tc>
        <w:tc>
          <w:tcPr>
            <w:tcW w:w="8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Наименов</w:t>
            </w:r>
            <w:r w:rsidRPr="007150F0">
              <w:rPr>
                <w:b/>
              </w:rPr>
              <w:t>а</w:t>
            </w:r>
            <w:r w:rsidRPr="007150F0">
              <w:rPr>
                <w:b/>
              </w:rPr>
              <w:t>ния разд</w:t>
            </w:r>
            <w:r w:rsidRPr="007150F0">
              <w:rPr>
                <w:b/>
              </w:rPr>
              <w:t>е</w:t>
            </w:r>
            <w:r w:rsidRPr="007150F0">
              <w:rPr>
                <w:b/>
              </w:rPr>
              <w:t>лов професси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нального м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дуля</w:t>
            </w:r>
            <w:r w:rsidRPr="007150F0">
              <w:rPr>
                <w:b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6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Cs/>
              </w:rPr>
            </w:pPr>
            <w:r w:rsidRPr="007150F0">
              <w:rPr>
                <w:b/>
                <w:iCs/>
              </w:rPr>
              <w:t>Всего ч</w:t>
            </w:r>
            <w:r w:rsidRPr="007150F0">
              <w:rPr>
                <w:b/>
                <w:iCs/>
              </w:rPr>
              <w:t>а</w:t>
            </w:r>
            <w:r w:rsidRPr="007150F0">
              <w:rPr>
                <w:b/>
                <w:iCs/>
              </w:rPr>
              <w:t>сов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  <w:iCs/>
              </w:rPr>
            </w:pPr>
            <w:r w:rsidRPr="007150F0">
              <w:rPr>
                <w:i/>
                <w:iCs/>
              </w:rPr>
              <w:t>(макс. учебная нагрузка и пра</w:t>
            </w:r>
            <w:r w:rsidRPr="007150F0">
              <w:rPr>
                <w:i/>
                <w:iCs/>
              </w:rPr>
              <w:t>к</w:t>
            </w:r>
            <w:r w:rsidRPr="007150F0">
              <w:rPr>
                <w:i/>
                <w:iCs/>
              </w:rPr>
              <w:t>тики)</w:t>
            </w:r>
          </w:p>
        </w:tc>
        <w:tc>
          <w:tcPr>
            <w:tcW w:w="1938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 xml:space="preserve">Практика </w:t>
            </w:r>
          </w:p>
        </w:tc>
      </w:tr>
      <w:tr w:rsidR="00505A69" w:rsidRPr="007150F0" w:rsidTr="00472C72">
        <w:trPr>
          <w:trHeight w:val="435"/>
        </w:trPr>
        <w:tc>
          <w:tcPr>
            <w:tcW w:w="5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8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Cs/>
              </w:rPr>
            </w:pPr>
          </w:p>
        </w:tc>
        <w:tc>
          <w:tcPr>
            <w:tcW w:w="124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9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  <w:spacing w:val="-10"/>
              </w:rPr>
              <w:t>Самостоятельная</w:t>
            </w:r>
            <w:r w:rsidRPr="007150F0">
              <w:rPr>
                <w:b/>
              </w:rPr>
              <w:t xml:space="preserve"> работа обучающегося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Учебная,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/>
              </w:rPr>
            </w:pPr>
            <w:r w:rsidRPr="007150F0">
              <w:t>часов</w:t>
            </w:r>
          </w:p>
        </w:tc>
        <w:tc>
          <w:tcPr>
            <w:tcW w:w="62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spacing w:val="-8"/>
              </w:rPr>
            </w:pPr>
            <w:r w:rsidRPr="007150F0">
              <w:rPr>
                <w:b/>
                <w:spacing w:val="-8"/>
              </w:rPr>
              <w:t>Произво</w:t>
            </w:r>
            <w:r w:rsidRPr="007150F0">
              <w:rPr>
                <w:b/>
                <w:spacing w:val="-8"/>
              </w:rPr>
              <w:t>д</w:t>
            </w:r>
            <w:r w:rsidRPr="007150F0">
              <w:rPr>
                <w:b/>
                <w:spacing w:val="-8"/>
              </w:rPr>
              <w:t>стве</w:t>
            </w:r>
            <w:r w:rsidRPr="007150F0">
              <w:rPr>
                <w:b/>
                <w:spacing w:val="-8"/>
              </w:rPr>
              <w:t>н</w:t>
            </w:r>
            <w:r w:rsidRPr="007150F0">
              <w:rPr>
                <w:b/>
                <w:spacing w:val="-8"/>
              </w:rPr>
              <w:t>ная (по пр</w:t>
            </w:r>
            <w:r w:rsidRPr="007150F0">
              <w:rPr>
                <w:b/>
                <w:spacing w:val="-8"/>
              </w:rPr>
              <w:t>о</w:t>
            </w:r>
            <w:r w:rsidRPr="007150F0">
              <w:rPr>
                <w:b/>
                <w:spacing w:val="-8"/>
              </w:rPr>
              <w:t>филю сп</w:t>
            </w:r>
            <w:r w:rsidRPr="007150F0">
              <w:rPr>
                <w:b/>
                <w:spacing w:val="-8"/>
              </w:rPr>
              <w:t>е</w:t>
            </w:r>
            <w:r w:rsidRPr="007150F0">
              <w:rPr>
                <w:b/>
                <w:spacing w:val="-8"/>
              </w:rPr>
              <w:t>циальн</w:t>
            </w:r>
            <w:r w:rsidRPr="007150F0">
              <w:rPr>
                <w:b/>
                <w:spacing w:val="-8"/>
              </w:rPr>
              <w:t>о</w:t>
            </w:r>
            <w:r w:rsidRPr="007150F0">
              <w:rPr>
                <w:b/>
                <w:spacing w:val="-8"/>
              </w:rPr>
              <w:lastRenderedPageBreak/>
              <w:t>сти),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ind w:left="72"/>
              <w:contextualSpacing/>
              <w:jc w:val="center"/>
              <w:rPr>
                <w:spacing w:val="-8"/>
              </w:rPr>
            </w:pPr>
            <w:r w:rsidRPr="007150F0">
              <w:rPr>
                <w:spacing w:val="-8"/>
              </w:rPr>
              <w:t>часов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ind w:left="72" w:hanging="283"/>
              <w:contextualSpacing/>
              <w:jc w:val="center"/>
              <w:rPr>
                <w:b/>
              </w:rPr>
            </w:pPr>
            <w:r w:rsidRPr="007150F0">
              <w:rPr>
                <w:i/>
                <w:spacing w:val="-8"/>
              </w:rPr>
              <w:t>(если пред</w:t>
            </w:r>
            <w:r w:rsidRPr="007150F0">
              <w:rPr>
                <w:i/>
                <w:spacing w:val="-8"/>
              </w:rPr>
              <w:t>у</w:t>
            </w:r>
            <w:r w:rsidRPr="007150F0">
              <w:rPr>
                <w:i/>
                <w:spacing w:val="-8"/>
              </w:rPr>
              <w:t>смотр</w:t>
            </w:r>
            <w:r w:rsidRPr="007150F0">
              <w:rPr>
                <w:i/>
                <w:spacing w:val="-8"/>
              </w:rPr>
              <w:t>е</w:t>
            </w:r>
            <w:r w:rsidRPr="007150F0">
              <w:rPr>
                <w:i/>
                <w:spacing w:val="-8"/>
              </w:rPr>
              <w:t>на рассред</w:t>
            </w:r>
            <w:r w:rsidRPr="007150F0">
              <w:rPr>
                <w:i/>
                <w:spacing w:val="-8"/>
              </w:rPr>
              <w:t>о</w:t>
            </w:r>
            <w:r w:rsidRPr="007150F0">
              <w:rPr>
                <w:i/>
                <w:spacing w:val="-8"/>
              </w:rPr>
              <w:t>точенная практ</w:t>
            </w:r>
            <w:r w:rsidRPr="007150F0">
              <w:rPr>
                <w:i/>
                <w:spacing w:val="-8"/>
              </w:rPr>
              <w:t>и</w:t>
            </w:r>
            <w:r w:rsidRPr="007150F0">
              <w:rPr>
                <w:i/>
                <w:spacing w:val="-8"/>
              </w:rPr>
              <w:t>ка)</w:t>
            </w:r>
          </w:p>
        </w:tc>
      </w:tr>
      <w:tr w:rsidR="00505A69" w:rsidRPr="007150F0" w:rsidTr="00472C72">
        <w:trPr>
          <w:trHeight w:val="1086"/>
        </w:trPr>
        <w:tc>
          <w:tcPr>
            <w:tcW w:w="5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  <w:spacing w:val="-10"/>
              </w:rPr>
            </w:pPr>
            <w:r w:rsidRPr="007150F0">
              <w:rPr>
                <w:b/>
                <w:spacing w:val="-10"/>
              </w:rPr>
              <w:t>Всего,</w:t>
            </w:r>
          </w:p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i/>
              </w:rPr>
            </w:pPr>
            <w:r w:rsidRPr="007150F0">
              <w:rPr>
                <w:spacing w:val="-10"/>
              </w:rPr>
              <w:t>часо</w:t>
            </w:r>
            <w:r w:rsidRPr="007150F0">
              <w:t>в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</w:pPr>
            <w:r w:rsidRPr="007150F0">
              <w:rPr>
                <w:b/>
                <w:spacing w:val="-10"/>
              </w:rPr>
              <w:t xml:space="preserve">в т.ч. лабораторные работы и практические занятия, </w:t>
            </w:r>
            <w:r w:rsidRPr="007150F0">
              <w:rPr>
                <w:spacing w:val="-10"/>
              </w:rPr>
              <w:t>часов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</w:rPr>
            </w:pPr>
            <w:r w:rsidRPr="007150F0">
              <w:rPr>
                <w:b/>
              </w:rPr>
              <w:t>в т.ч., ку</w:t>
            </w:r>
            <w:r w:rsidRPr="007150F0">
              <w:rPr>
                <w:b/>
              </w:rPr>
              <w:t>р</w:t>
            </w:r>
            <w:r w:rsidRPr="007150F0">
              <w:rPr>
                <w:b/>
              </w:rPr>
              <w:t>совая р</w:t>
            </w:r>
            <w:r w:rsidRPr="007150F0">
              <w:rPr>
                <w:b/>
              </w:rPr>
              <w:t>а</w:t>
            </w:r>
            <w:r w:rsidRPr="007150F0">
              <w:rPr>
                <w:b/>
              </w:rPr>
              <w:t>бота (пр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 xml:space="preserve">ект), </w:t>
            </w:r>
            <w:r w:rsidRPr="007150F0">
              <w:t>часов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Всего,</w:t>
            </w:r>
          </w:p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  <w:i/>
              </w:rPr>
            </w:pPr>
            <w:r w:rsidRPr="007150F0">
              <w:t>часов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</w:rPr>
            </w:pPr>
            <w:r w:rsidRPr="007150F0">
              <w:rPr>
                <w:b/>
              </w:rPr>
              <w:t>в т. ч., ку</w:t>
            </w:r>
            <w:r w:rsidRPr="007150F0">
              <w:rPr>
                <w:b/>
              </w:rPr>
              <w:t>р</w:t>
            </w:r>
            <w:r w:rsidRPr="007150F0">
              <w:rPr>
                <w:b/>
              </w:rPr>
              <w:t>совая раб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та (пр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 xml:space="preserve">ект), </w:t>
            </w:r>
            <w:r w:rsidRPr="007150F0">
              <w:t>часов</w:t>
            </w:r>
          </w:p>
        </w:tc>
        <w:tc>
          <w:tcPr>
            <w:tcW w:w="4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</w:pPr>
          </w:p>
        </w:tc>
        <w:tc>
          <w:tcPr>
            <w:tcW w:w="6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ind w:left="72"/>
              <w:contextualSpacing/>
              <w:jc w:val="center"/>
            </w:pPr>
          </w:p>
        </w:tc>
      </w:tr>
      <w:tr w:rsidR="00505A69" w:rsidRPr="007150F0" w:rsidTr="00472C72">
        <w:trPr>
          <w:trHeight w:val="111"/>
        </w:trPr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lastRenderedPageBreak/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4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5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6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7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8</w:t>
            </w: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9</w:t>
            </w:r>
          </w:p>
        </w:tc>
        <w:tc>
          <w:tcPr>
            <w:tcW w:w="6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10</w:t>
            </w: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  <w:r w:rsidRPr="007150F0">
              <w:rPr>
                <w:b/>
              </w:rPr>
              <w:t xml:space="preserve">ПК </w:t>
            </w: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  <w:r w:rsidRPr="007150F0">
              <w:rPr>
                <w:b/>
              </w:rPr>
              <w:t xml:space="preserve">МДК </w:t>
            </w:r>
            <w:r>
              <w:rPr>
                <w:b/>
              </w:rPr>
              <w:t>03.01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</w:pPr>
            <w:r>
              <w:t>МДК 03.02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</w:pPr>
            <w:r>
              <w:t>МДК.03.03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</w:pPr>
            <w:r>
              <w:t>МДК.03.04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rPr>
          <w:trHeight w:val="46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rPr>
                <w:b/>
              </w:rPr>
            </w:pPr>
            <w:r w:rsidRPr="007150F0">
              <w:rPr>
                <w:b/>
              </w:rPr>
              <w:t>Всего: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</w:tbl>
    <w:p w:rsidR="00C42824" w:rsidRDefault="00C42824" w:rsidP="00874ED1">
      <w:pPr>
        <w:rPr>
          <w:b/>
          <w:sz w:val="28"/>
          <w:szCs w:val="28"/>
        </w:rPr>
        <w:sectPr w:rsidR="00C42824" w:rsidSect="00A92C8A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874ED1" w:rsidRDefault="00874ED1" w:rsidP="00874ED1">
      <w:pPr>
        <w:rPr>
          <w:b/>
          <w:caps/>
          <w:spacing w:val="-10"/>
        </w:rPr>
      </w:pPr>
    </w:p>
    <w:p w:rsidR="00CE6185" w:rsidRPr="00874ED1" w:rsidRDefault="00A343A4" w:rsidP="00874ED1">
      <w:pPr>
        <w:rPr>
          <w:b/>
          <w:spacing w:val="-10"/>
        </w:rPr>
      </w:pPr>
      <w:r w:rsidRPr="00874ED1">
        <w:rPr>
          <w:b/>
          <w:caps/>
          <w:spacing w:val="-10"/>
        </w:rPr>
        <w:t>3. СТРУКТУРА и содержание профессионального модуля</w:t>
      </w:r>
      <w:r w:rsidRPr="00874ED1">
        <w:rPr>
          <w:b/>
          <w:spacing w:val="-10"/>
        </w:rPr>
        <w:t xml:space="preserve"> </w:t>
      </w:r>
    </w:p>
    <w:p w:rsidR="00CE6185" w:rsidRPr="00874ED1" w:rsidRDefault="002A11A1" w:rsidP="00874ED1">
      <w:pPr>
        <w:ind w:firstLine="708"/>
        <w:rPr>
          <w:i/>
          <w:spacing w:val="-10"/>
        </w:rPr>
      </w:pPr>
      <w:r w:rsidRPr="00874ED1">
        <w:rPr>
          <w:b/>
          <w:i/>
          <w:spacing w:val="-10"/>
        </w:rPr>
        <w:t xml:space="preserve"> </w:t>
      </w:r>
    </w:p>
    <w:p w:rsidR="00CE6185" w:rsidRPr="00874ED1" w:rsidRDefault="00CE6185" w:rsidP="00874ED1">
      <w:pPr>
        <w:spacing w:line="228" w:lineRule="auto"/>
        <w:rPr>
          <w:b/>
          <w:i/>
          <w:caps/>
        </w:rPr>
      </w:pPr>
    </w:p>
    <w:p w:rsidR="00801FA2" w:rsidRPr="00874ED1" w:rsidRDefault="00CE6185" w:rsidP="00874ED1">
      <w:pPr>
        <w:ind w:left="435"/>
        <w:rPr>
          <w:b/>
          <w:caps/>
        </w:rPr>
      </w:pPr>
      <w:r w:rsidRPr="00874ED1">
        <w:rPr>
          <w:b/>
        </w:rPr>
        <w:t xml:space="preserve">3.1. </w:t>
      </w:r>
      <w:r w:rsidR="005E2FA0" w:rsidRPr="00874ED1">
        <w:rPr>
          <w:b/>
        </w:rPr>
        <w:t xml:space="preserve">Тематический план </w:t>
      </w:r>
      <w:r w:rsidR="00A219F2">
        <w:rPr>
          <w:b/>
          <w:caps/>
        </w:rPr>
        <w:t>МДК 03.03 Технология выполнения столярных работ</w:t>
      </w:r>
    </w:p>
    <w:tbl>
      <w:tblPr>
        <w:tblW w:w="158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3369"/>
        <w:gridCol w:w="568"/>
        <w:gridCol w:w="6"/>
        <w:gridCol w:w="135"/>
        <w:gridCol w:w="7"/>
        <w:gridCol w:w="4"/>
        <w:gridCol w:w="6557"/>
        <w:gridCol w:w="2"/>
        <w:gridCol w:w="1227"/>
        <w:gridCol w:w="3"/>
        <w:gridCol w:w="2124"/>
        <w:gridCol w:w="7"/>
        <w:gridCol w:w="1835"/>
        <w:gridCol w:w="16"/>
        <w:gridCol w:w="-39830"/>
        <w:gridCol w:w="2156"/>
        <w:gridCol w:w="49598"/>
      </w:tblGrid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86"/>
        </w:trPr>
        <w:tc>
          <w:tcPr>
            <w:tcW w:w="3369" w:type="dxa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  <w:bCs/>
              </w:rPr>
              <w:t>Наименование разделов профессионального мод</w:t>
            </w:r>
            <w:r w:rsidRPr="0059314F">
              <w:rPr>
                <w:b/>
                <w:bCs/>
              </w:rPr>
              <w:t>у</w:t>
            </w:r>
            <w:r w:rsidRPr="0059314F">
              <w:rPr>
                <w:b/>
                <w:bCs/>
              </w:rPr>
              <w:t>ля (ПМ), междисциплина</w:t>
            </w:r>
            <w:r w:rsidRPr="0059314F">
              <w:rPr>
                <w:b/>
                <w:bCs/>
              </w:rPr>
              <w:t>р</w:t>
            </w:r>
            <w:r w:rsidRPr="0059314F">
              <w:rPr>
                <w:b/>
                <w:bCs/>
              </w:rPr>
              <w:t>ных курсов (МДК) и тем</w:t>
            </w: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  <w:bCs/>
              </w:rPr>
              <w:t>Содержание учебного материала, лабораторные работы и пра</w:t>
            </w:r>
            <w:r w:rsidRPr="0059314F">
              <w:rPr>
                <w:b/>
                <w:bCs/>
              </w:rPr>
              <w:t>к</w:t>
            </w:r>
            <w:r w:rsidRPr="0059314F">
              <w:rPr>
                <w:b/>
                <w:bCs/>
              </w:rPr>
              <w:t>тические занятия, самостоятельная работа обучающихся, ку</w:t>
            </w:r>
            <w:r w:rsidRPr="0059314F">
              <w:rPr>
                <w:b/>
                <w:bCs/>
              </w:rPr>
              <w:t>р</w:t>
            </w:r>
            <w:r w:rsidRPr="0059314F">
              <w:rPr>
                <w:b/>
                <w:bCs/>
              </w:rPr>
              <w:t>совая работа (пр</w:t>
            </w:r>
            <w:r w:rsidRPr="0059314F">
              <w:rPr>
                <w:b/>
                <w:bCs/>
              </w:rPr>
              <w:t>о</w:t>
            </w:r>
            <w:r w:rsidRPr="0059314F">
              <w:rPr>
                <w:b/>
                <w:bCs/>
              </w:rPr>
              <w:t>ект)</w:t>
            </w:r>
            <w:r w:rsidRPr="0059314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Уровень о</w:t>
            </w:r>
            <w:r w:rsidRPr="0059314F">
              <w:rPr>
                <w:rFonts w:eastAsia="Calibri"/>
                <w:b/>
                <w:bCs/>
              </w:rPr>
              <w:t>с</w:t>
            </w:r>
            <w:r w:rsidRPr="0059314F">
              <w:rPr>
                <w:rFonts w:eastAsia="Calibri"/>
                <w:b/>
                <w:bCs/>
              </w:rPr>
              <w:t>воения</w:t>
            </w:r>
          </w:p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7"/>
        </w:trPr>
        <w:tc>
          <w:tcPr>
            <w:tcW w:w="3369" w:type="dxa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</w:rPr>
              <w:t>1</w:t>
            </w: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b/>
                <w:bCs/>
              </w:rPr>
            </w:pPr>
            <w:r w:rsidRPr="0059314F">
              <w:rPr>
                <w:b/>
                <w:bCs/>
              </w:rPr>
              <w:t>2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4</w:t>
            </w:r>
          </w:p>
        </w:tc>
      </w:tr>
      <w:tr w:rsidR="005A7B68" w:rsidRPr="0059314F" w:rsidTr="00D00D64">
        <w:trPr>
          <w:gridBefore w:val="1"/>
          <w:gridAfter w:val="4"/>
          <w:wBefore w:w="33" w:type="dxa"/>
          <w:wAfter w:w="16" w:type="dxa"/>
          <w:trHeight w:val="562"/>
        </w:trPr>
        <w:tc>
          <w:tcPr>
            <w:tcW w:w="3369" w:type="dxa"/>
          </w:tcPr>
          <w:p w:rsidR="005A7B68" w:rsidRPr="0059314F" w:rsidRDefault="005A7B68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Раздел. Раздел1</w:t>
            </w:r>
            <w:r w:rsidRPr="0059314F">
              <w:t>. Выполн</w:t>
            </w:r>
            <w:r w:rsidRPr="0059314F">
              <w:t>е</w:t>
            </w:r>
            <w:r w:rsidRPr="0059314F">
              <w:t>ние столярных работ</w:t>
            </w:r>
          </w:p>
        </w:tc>
        <w:tc>
          <w:tcPr>
            <w:tcW w:w="7279" w:type="dxa"/>
            <w:gridSpan w:val="7"/>
          </w:tcPr>
          <w:p w:rsidR="005A7B68" w:rsidRPr="0059314F" w:rsidRDefault="005A7B68" w:rsidP="0059314F"/>
        </w:tc>
        <w:tc>
          <w:tcPr>
            <w:tcW w:w="3354" w:type="dxa"/>
            <w:gridSpan w:val="3"/>
          </w:tcPr>
          <w:p w:rsidR="005A7B68" w:rsidRPr="0059314F" w:rsidRDefault="005A7B68" w:rsidP="0059314F"/>
        </w:tc>
        <w:tc>
          <w:tcPr>
            <w:tcW w:w="1842" w:type="dxa"/>
            <w:gridSpan w:val="2"/>
            <w:shd w:val="clear" w:color="auto" w:fill="auto"/>
          </w:tcPr>
          <w:p w:rsidR="005A7B68" w:rsidRPr="0059314F" w:rsidRDefault="005A7B68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7"/>
        </w:trPr>
        <w:tc>
          <w:tcPr>
            <w:tcW w:w="3369" w:type="dxa"/>
            <w:vMerge w:val="restart"/>
          </w:tcPr>
          <w:p w:rsidR="00670F3C" w:rsidRPr="0059314F" w:rsidRDefault="00670F3C" w:rsidP="0059314F">
            <w:pPr>
              <w:rPr>
                <w:rFonts w:eastAsia="Calibri"/>
                <w:bCs/>
                <w:i/>
              </w:rPr>
            </w:pPr>
            <w:r w:rsidRPr="0059314F">
              <w:rPr>
                <w:rFonts w:eastAsia="Calibri"/>
                <w:b/>
                <w:bCs/>
              </w:rPr>
              <w:t xml:space="preserve">Тема 1.1 </w:t>
            </w:r>
          </w:p>
          <w:p w:rsidR="00670F3C" w:rsidRPr="0059314F" w:rsidRDefault="00670F3C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/>
                <w:bCs/>
              </w:rPr>
            </w:pPr>
          </w:p>
          <w:p w:rsidR="00670F3C" w:rsidRPr="0059314F" w:rsidRDefault="00670F3C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/>
                <w:bCs/>
              </w:rPr>
            </w:pPr>
            <w:r w:rsidRPr="0059314F">
              <w:rPr>
                <w:bCs/>
              </w:rPr>
              <w:t>Общие сведения о</w:t>
            </w:r>
            <w:r w:rsidRPr="0059314F">
              <w:t xml:space="preserve"> выполн</w:t>
            </w:r>
            <w:r w:rsidRPr="0059314F">
              <w:t>е</w:t>
            </w:r>
            <w:r w:rsidRPr="0059314F">
              <w:t>ние столярных р</w:t>
            </w:r>
            <w:r w:rsidRPr="0059314F">
              <w:t>а</w:t>
            </w:r>
            <w:r w:rsidRPr="0059314F">
              <w:t>бот</w:t>
            </w:r>
          </w:p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r w:rsidRPr="0059314F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0F3C" w:rsidRPr="0059314F" w:rsidRDefault="00670F3C" w:rsidP="0059314F"/>
        </w:tc>
      </w:tr>
      <w:tr w:rsidR="0059314F" w:rsidRPr="0059314F" w:rsidTr="00D00D64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 w:val="restart"/>
            <w:shd w:val="clear" w:color="auto" w:fill="auto"/>
          </w:tcPr>
          <w:p w:rsidR="0059314F" w:rsidRPr="0059314F" w:rsidRDefault="0059314F" w:rsidP="0059314F">
            <w:r w:rsidRPr="0059314F">
              <w:rPr>
                <w:bCs/>
              </w:rPr>
              <w:t>1 1.1Общие сведения о</w:t>
            </w:r>
            <w:r w:rsidRPr="0059314F">
              <w:t>. выполнение столярных работ</w:t>
            </w:r>
          </w:p>
          <w:p w:rsidR="0059314F" w:rsidRPr="0059314F" w:rsidRDefault="0059314F" w:rsidP="0059314F"/>
        </w:tc>
        <w:tc>
          <w:tcPr>
            <w:tcW w:w="3354" w:type="dxa"/>
            <w:gridSpan w:val="3"/>
            <w:vMerge w:val="restart"/>
          </w:tcPr>
          <w:p w:rsidR="0059314F" w:rsidRPr="0059314F" w:rsidRDefault="0059314F" w:rsidP="0059314F">
            <w:r w:rsidRPr="0059314F">
              <w:t>2</w:t>
            </w:r>
          </w:p>
          <w:p w:rsidR="0059314F" w:rsidRPr="0059314F" w:rsidRDefault="0059314F" w:rsidP="0059314F"/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/>
            <w:shd w:val="clear" w:color="auto" w:fill="auto"/>
          </w:tcPr>
          <w:p w:rsidR="0059314F" w:rsidRPr="0059314F" w:rsidRDefault="0059314F" w:rsidP="0059314F"/>
        </w:tc>
        <w:tc>
          <w:tcPr>
            <w:tcW w:w="3354" w:type="dxa"/>
            <w:gridSpan w:val="3"/>
            <w:vMerge/>
          </w:tcPr>
          <w:p w:rsidR="0059314F" w:rsidRPr="0059314F" w:rsidRDefault="0059314F" w:rsidP="0059314F"/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/>
            <w:tcBorders>
              <w:bottom w:val="nil"/>
            </w:tcBorders>
          </w:tcPr>
          <w:p w:rsidR="0059314F" w:rsidRPr="0059314F" w:rsidRDefault="0059314F" w:rsidP="0059314F"/>
        </w:tc>
        <w:tc>
          <w:tcPr>
            <w:tcW w:w="3354" w:type="dxa"/>
            <w:gridSpan w:val="3"/>
            <w:vMerge/>
          </w:tcPr>
          <w:p w:rsidR="0059314F" w:rsidRPr="0059314F" w:rsidRDefault="0059314F" w:rsidP="0059314F"/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59314F" w:rsidRPr="0059314F" w:rsidRDefault="0059314F" w:rsidP="0059314F"/>
        </w:tc>
      </w:tr>
      <w:tr w:rsidR="00383279" w:rsidRPr="0059314F" w:rsidTr="00D00D64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383279" w:rsidRPr="0059314F" w:rsidRDefault="00383279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tcBorders>
              <w:top w:val="nil"/>
            </w:tcBorders>
          </w:tcPr>
          <w:p w:rsidR="00383279" w:rsidRPr="0059314F" w:rsidRDefault="00383279" w:rsidP="0059314F"/>
        </w:tc>
        <w:tc>
          <w:tcPr>
            <w:tcW w:w="3354" w:type="dxa"/>
            <w:gridSpan w:val="3"/>
            <w:vMerge/>
          </w:tcPr>
          <w:p w:rsidR="00383279" w:rsidRPr="0059314F" w:rsidRDefault="00383279" w:rsidP="0059314F"/>
        </w:tc>
        <w:tc>
          <w:tcPr>
            <w:tcW w:w="1842" w:type="dxa"/>
            <w:gridSpan w:val="2"/>
            <w:vMerge/>
            <w:shd w:val="clear" w:color="auto" w:fill="auto"/>
          </w:tcPr>
          <w:p w:rsidR="00383279" w:rsidRPr="0059314F" w:rsidRDefault="00383279" w:rsidP="0059314F"/>
        </w:tc>
      </w:tr>
      <w:tr w:rsidR="00670F3C" w:rsidRPr="0059314F" w:rsidTr="0059314F">
        <w:trPr>
          <w:gridBefore w:val="1"/>
          <w:gridAfter w:val="4"/>
          <w:wBefore w:w="33" w:type="dxa"/>
          <w:wAfter w:w="16" w:type="dxa"/>
          <w:trHeight w:val="164"/>
        </w:trPr>
        <w:tc>
          <w:tcPr>
            <w:tcW w:w="3369" w:type="dxa"/>
            <w:vMerge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r w:rsidRPr="0059314F">
              <w:t xml:space="preserve">Не предусмотрено 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670F3C" w:rsidRPr="0059314F" w:rsidRDefault="00670F3C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6"/>
        </w:trPr>
        <w:tc>
          <w:tcPr>
            <w:tcW w:w="3369" w:type="dxa"/>
            <w:vMerge w:val="restart"/>
            <w:tcBorders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Тема 1.2. </w:t>
            </w:r>
          </w:p>
          <w:p w:rsidR="00670F3C" w:rsidRPr="0059314F" w:rsidRDefault="00670F3C" w:rsidP="0059314F">
            <w:pPr>
              <w:ind w:right="60"/>
            </w:pPr>
            <w:r w:rsidRPr="0059314F">
              <w:rPr>
                <w:b/>
                <w:bCs/>
              </w:rPr>
              <w:t xml:space="preserve">Древесные материалы. </w:t>
            </w:r>
          </w:p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r w:rsidRPr="0059314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0F3C" w:rsidRPr="0059314F" w:rsidRDefault="00670F3C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1352"/>
        </w:trPr>
        <w:tc>
          <w:tcPr>
            <w:tcW w:w="3369" w:type="dxa"/>
            <w:vMerge/>
            <w:tcBorders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shd w:val="clear" w:color="auto" w:fill="auto"/>
          </w:tcPr>
          <w:p w:rsidR="0059314F" w:rsidRPr="0059314F" w:rsidRDefault="0059314F" w:rsidP="0059314F">
            <w:pPr>
              <w:shd w:val="clear" w:color="auto" w:fill="FFFFFF"/>
              <w:rPr>
                <w:bCs/>
              </w:rPr>
            </w:pPr>
            <w:r w:rsidRPr="0059314F">
              <w:rPr>
                <w:bCs/>
              </w:rPr>
              <w:t xml:space="preserve"> Морфология и физиология дерева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Cs/>
              </w:rPr>
              <w:t>пороки и дефекты древесины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Cs/>
              </w:rPr>
              <w:t>физические и механические свойства древесины свойства св</w:t>
            </w:r>
            <w:r w:rsidRPr="0059314F">
              <w:rPr>
                <w:bCs/>
              </w:rPr>
              <w:t>я</w:t>
            </w:r>
            <w:r w:rsidRPr="0059314F">
              <w:rPr>
                <w:bCs/>
              </w:rPr>
              <w:t>занные с влажностью,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Cs/>
              </w:rPr>
              <w:t>зашита древесины</w:t>
            </w:r>
          </w:p>
        </w:tc>
        <w:tc>
          <w:tcPr>
            <w:tcW w:w="3354" w:type="dxa"/>
            <w:gridSpan w:val="3"/>
          </w:tcPr>
          <w:p w:rsidR="0059314F" w:rsidRPr="0059314F" w:rsidRDefault="0059314F" w:rsidP="0059314F">
            <w:pPr>
              <w:rPr>
                <w:b/>
              </w:rPr>
            </w:pPr>
            <w:r w:rsidRPr="0059314F">
              <w:rPr>
                <w:b/>
              </w:rPr>
              <w:t xml:space="preserve">  2                       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424"/>
        </w:trPr>
        <w:tc>
          <w:tcPr>
            <w:tcW w:w="3369" w:type="dxa"/>
            <w:vMerge/>
            <w:tcBorders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b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8"/>
        </w:trPr>
        <w:tc>
          <w:tcPr>
            <w:tcW w:w="3369" w:type="dxa"/>
            <w:vMerge/>
            <w:tcBorders>
              <w:top w:val="single" w:sz="4" w:space="0" w:color="auto"/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  <w:tcBorders>
              <w:top w:val="single" w:sz="4" w:space="0" w:color="auto"/>
            </w:tcBorders>
          </w:tcPr>
          <w:p w:rsidR="00670F3C" w:rsidRPr="0059314F" w:rsidRDefault="00670F3C" w:rsidP="0059314F">
            <w:r w:rsidRPr="0059314F">
              <w:t>№1 Строение дерева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</w:tcBorders>
          </w:tcPr>
          <w:p w:rsidR="00670F3C" w:rsidRPr="0059314F" w:rsidRDefault="00670F3C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26"/>
        </w:trPr>
        <w:tc>
          <w:tcPr>
            <w:tcW w:w="3369" w:type="dxa"/>
            <w:vMerge/>
            <w:tcBorders>
              <w:top w:val="nil"/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nil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  <w:tcBorders>
              <w:top w:val="nil"/>
            </w:tcBorders>
          </w:tcPr>
          <w:p w:rsidR="00670F3C" w:rsidRPr="0059314F" w:rsidRDefault="00670F3C" w:rsidP="0059314F">
            <w:r w:rsidRPr="0059314F">
              <w:t>№2 Сортообразование по порокам и дефектам</w:t>
            </w:r>
          </w:p>
        </w:tc>
        <w:tc>
          <w:tcPr>
            <w:tcW w:w="3354" w:type="dxa"/>
            <w:gridSpan w:val="3"/>
            <w:tcBorders>
              <w:top w:val="nil"/>
            </w:tcBorders>
          </w:tcPr>
          <w:p w:rsidR="00670F3C" w:rsidRPr="0059314F" w:rsidRDefault="00895986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21"/>
        </w:trPr>
        <w:tc>
          <w:tcPr>
            <w:tcW w:w="3369" w:type="dxa"/>
            <w:vMerge/>
            <w:tcBorders>
              <w:top w:val="nil"/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nil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</w:tcPr>
          <w:p w:rsidR="00670F3C" w:rsidRPr="0059314F" w:rsidRDefault="00670F3C" w:rsidP="0059314F">
            <w:r w:rsidRPr="0059314F">
              <w:t>№3 Определение пригодности древесины по наличию пор</w:t>
            </w:r>
            <w:r w:rsidR="009A2948" w:rsidRPr="0059314F">
              <w:t>оков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C0C0C0"/>
          </w:tcPr>
          <w:p w:rsidR="00670F3C" w:rsidRPr="0059314F" w:rsidRDefault="00670F3C" w:rsidP="0059314F"/>
        </w:tc>
      </w:tr>
      <w:tr w:rsidR="000D5395" w:rsidRPr="0059314F" w:rsidTr="0059314F">
        <w:trPr>
          <w:gridBefore w:val="1"/>
          <w:gridAfter w:val="3"/>
          <w:wBefore w:w="33" w:type="dxa"/>
          <w:trHeight w:val="389"/>
        </w:trPr>
        <w:tc>
          <w:tcPr>
            <w:tcW w:w="336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0D5395" w:rsidRPr="0059314F" w:rsidRDefault="000D5395" w:rsidP="0059314F">
            <w:pPr>
              <w:rPr>
                <w:rFonts w:eastAsia="Calibri"/>
                <w:b/>
                <w:bCs/>
              </w:rPr>
            </w:pPr>
          </w:p>
          <w:p w:rsidR="000D5395" w:rsidRPr="0059314F" w:rsidRDefault="000D5395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0D5395" w:rsidRPr="0059314F" w:rsidRDefault="000D5395" w:rsidP="0059314F">
            <w:pPr>
              <w:rPr>
                <w:rFonts w:eastAsia="Calibri"/>
                <w:bCs/>
              </w:rPr>
            </w:pPr>
          </w:p>
        </w:tc>
        <w:tc>
          <w:tcPr>
            <w:tcW w:w="6709" w:type="dxa"/>
            <w:gridSpan w:val="5"/>
            <w:tcBorders>
              <w:top w:val="nil"/>
            </w:tcBorders>
          </w:tcPr>
          <w:p w:rsidR="000D5395" w:rsidRPr="0059314F" w:rsidRDefault="000D5395" w:rsidP="0059314F">
            <w:r w:rsidRPr="0059314F">
              <w:t>№4 Классификация средств защиты</w:t>
            </w:r>
            <w:r w:rsidR="009A2948" w:rsidRPr="0059314F">
              <w:t xml:space="preserve"> по назначению. Марк</w:t>
            </w:r>
            <w:r w:rsidR="009A2948" w:rsidRPr="0059314F">
              <w:t>и</w:t>
            </w:r>
            <w:r w:rsidR="009A2948" w:rsidRPr="0059314F">
              <w:t>ровка</w:t>
            </w:r>
          </w:p>
        </w:tc>
        <w:tc>
          <w:tcPr>
            <w:tcW w:w="3363" w:type="dxa"/>
            <w:gridSpan w:val="5"/>
            <w:tcBorders>
              <w:top w:val="nil"/>
            </w:tcBorders>
          </w:tcPr>
          <w:p w:rsidR="000D5395" w:rsidRPr="0059314F" w:rsidRDefault="000D5395" w:rsidP="0059314F">
            <w:r w:rsidRPr="0059314F">
              <w:t>2</w:t>
            </w:r>
          </w:p>
        </w:tc>
        <w:tc>
          <w:tcPr>
            <w:tcW w:w="18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D5395" w:rsidRPr="0059314F" w:rsidRDefault="000D5395" w:rsidP="0059314F"/>
        </w:tc>
      </w:tr>
      <w:tr w:rsidR="00CD6C1F" w:rsidRPr="0059314F" w:rsidTr="00D00D64">
        <w:trPr>
          <w:gridBefore w:val="1"/>
          <w:gridAfter w:val="4"/>
          <w:wBefore w:w="33" w:type="dxa"/>
          <w:wAfter w:w="16" w:type="dxa"/>
          <w:trHeight w:val="128"/>
        </w:trPr>
        <w:tc>
          <w:tcPr>
            <w:tcW w:w="33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1063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/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D6C1F" w:rsidRPr="0059314F" w:rsidRDefault="00CD6C1F" w:rsidP="0059314F"/>
        </w:tc>
      </w:tr>
      <w:tr w:rsidR="00CD6C1F" w:rsidRPr="0059314F" w:rsidTr="00D00D64">
        <w:trPr>
          <w:gridBefore w:val="18"/>
          <w:wBefore w:w="27817" w:type="dxa"/>
          <w:wAfter w:w="-27862" w:type="dxa"/>
          <w:trHeight w:val="808"/>
        </w:trPr>
        <w:tc>
          <w:tcPr>
            <w:tcW w:w="13782" w:type="dxa"/>
            <w:gridSpan w:val="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6C1F" w:rsidRPr="0059314F" w:rsidRDefault="00CD6C1F" w:rsidP="0059314F"/>
          <w:p w:rsidR="00CD6C1F" w:rsidRPr="0059314F" w:rsidRDefault="00CD6C1F" w:rsidP="0059314F"/>
        </w:tc>
        <w:tc>
          <w:tcPr>
            <w:tcW w:w="2156" w:type="dxa"/>
            <w:gridSpan w:val="0"/>
            <w:tcBorders>
              <w:top w:val="single" w:sz="4" w:space="0" w:color="auto"/>
              <w:left w:val="nil"/>
            </w:tcBorders>
            <w:shd w:val="clear" w:color="auto" w:fill="C0C0C0"/>
          </w:tcPr>
          <w:p w:rsidR="00CD6C1F" w:rsidRPr="0059314F" w:rsidRDefault="00CD6C1F" w:rsidP="0059314F"/>
        </w:tc>
      </w:tr>
      <w:tr w:rsidR="00CD6C1F" w:rsidRPr="0059314F" w:rsidTr="00D00D64">
        <w:trPr>
          <w:gridAfter w:val="4"/>
          <w:wAfter w:w="16" w:type="dxa"/>
          <w:trHeight w:val="562"/>
        </w:trPr>
        <w:tc>
          <w:tcPr>
            <w:tcW w:w="14035" w:type="dxa"/>
            <w:gridSpan w:val="12"/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Раздел  2. 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Обработка древесины рез</w:t>
            </w:r>
            <w:r w:rsidRPr="0059314F">
              <w:rPr>
                <w:rFonts w:eastAsia="Calibri"/>
                <w:b/>
                <w:bCs/>
              </w:rPr>
              <w:t>а</w:t>
            </w:r>
            <w:r w:rsidRPr="0059314F">
              <w:rPr>
                <w:rFonts w:eastAsia="Calibri"/>
                <w:b/>
                <w:bCs/>
              </w:rPr>
              <w:t>нием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1004CD">
        <w:trPr>
          <w:gridAfter w:val="4"/>
          <w:wAfter w:w="16" w:type="dxa"/>
          <w:trHeight w:val="673"/>
        </w:trPr>
        <w:tc>
          <w:tcPr>
            <w:tcW w:w="3402" w:type="dxa"/>
            <w:gridSpan w:val="2"/>
            <w:tcBorders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Тема 2.1. </w:t>
            </w:r>
          </w:p>
          <w:p w:rsidR="00CD6C1F" w:rsidRPr="0059314F" w:rsidRDefault="00CD6C1F" w:rsidP="0059314F">
            <w:pPr>
              <w:rPr>
                <w:bCs/>
              </w:rPr>
            </w:pPr>
            <w:r w:rsidRPr="0059314F">
              <w:rPr>
                <w:rFonts w:eastAsia="Calibri"/>
                <w:b/>
                <w:bCs/>
              </w:rPr>
              <w:t>Обработка древесины ру</w:t>
            </w:r>
            <w:r w:rsidRPr="0059314F">
              <w:rPr>
                <w:rFonts w:eastAsia="Calibri"/>
                <w:b/>
                <w:bCs/>
              </w:rPr>
              <w:t>ч</w:t>
            </w:r>
            <w:r w:rsidRPr="0059314F">
              <w:rPr>
                <w:rFonts w:eastAsia="Calibri"/>
                <w:b/>
                <w:bCs/>
              </w:rPr>
              <w:t>ным столярным инструме</w:t>
            </w:r>
            <w:r w:rsidRPr="0059314F">
              <w:rPr>
                <w:rFonts w:eastAsia="Calibri"/>
                <w:b/>
                <w:bCs/>
              </w:rPr>
              <w:t>н</w:t>
            </w:r>
            <w:r w:rsidRPr="0059314F">
              <w:rPr>
                <w:rFonts w:eastAsia="Calibri"/>
                <w:b/>
                <w:bCs/>
              </w:rPr>
              <w:t>том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</w:tcPr>
          <w:p w:rsidR="00CD6C1F" w:rsidRPr="0059314F" w:rsidRDefault="00CD6C1F" w:rsidP="0059314F"/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1004CD">
        <w:trPr>
          <w:gridAfter w:val="4"/>
          <w:wAfter w:w="16" w:type="dxa"/>
          <w:trHeight w:val="16"/>
        </w:trPr>
        <w:tc>
          <w:tcPr>
            <w:tcW w:w="3402" w:type="dxa"/>
            <w:gridSpan w:val="2"/>
            <w:vMerge w:val="restart"/>
            <w:tcBorders>
              <w:top w:val="nil"/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tcBorders>
              <w:top w:val="nil"/>
            </w:tcBorders>
          </w:tcPr>
          <w:p w:rsidR="00CD6C1F" w:rsidRPr="0059314F" w:rsidRDefault="0059314F" w:rsidP="0059314F">
            <w:pPr>
              <w:rPr>
                <w:b/>
              </w:rPr>
            </w:pPr>
            <w:r w:rsidRPr="0059314F">
              <w:rPr>
                <w:b/>
              </w:rPr>
              <w:t>С</w:t>
            </w:r>
            <w:r w:rsidR="00CD6C1F" w:rsidRPr="0059314F">
              <w:rPr>
                <w:b/>
              </w:rPr>
              <w:t>одержание</w:t>
            </w:r>
          </w:p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9314F" w:rsidRPr="0059314F" w:rsidTr="00D376BE">
        <w:trPr>
          <w:gridAfter w:val="4"/>
          <w:wAfter w:w="16" w:type="dxa"/>
          <w:trHeight w:val="612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</w:tcPr>
          <w:p w:rsidR="0059314F" w:rsidRPr="0059314F" w:rsidRDefault="0059314F" w:rsidP="0059314F">
            <w:pPr>
              <w:rPr>
                <w:rFonts w:eastAsia="Calibri"/>
                <w:bCs/>
              </w:rPr>
            </w:pPr>
            <w:r w:rsidRPr="0059314F">
              <w:rPr>
                <w:rFonts w:eastAsia="Calibri"/>
                <w:bCs/>
              </w:rPr>
              <w:t>2.1.1 Обработка древесины ручным столярным инструментом</w:t>
            </w:r>
          </w:p>
          <w:p w:rsidR="0059314F" w:rsidRPr="0059314F" w:rsidRDefault="0059314F" w:rsidP="0059314F">
            <w:pPr>
              <w:rPr>
                <w:bCs/>
              </w:rPr>
            </w:pPr>
            <w:r w:rsidRPr="0059314F">
              <w:rPr>
                <w:rFonts w:eastAsia="Calibri"/>
                <w:bCs/>
              </w:rPr>
              <w:t>2.1.4. Определение устройства (формы) зубьев пилы.</w:t>
            </w:r>
          </w:p>
        </w:tc>
        <w:tc>
          <w:tcPr>
            <w:tcW w:w="2127" w:type="dxa"/>
            <w:gridSpan w:val="2"/>
          </w:tcPr>
          <w:p w:rsidR="0059314F" w:rsidRDefault="005057D9" w:rsidP="0059314F">
            <w:r>
              <w:t>2</w:t>
            </w:r>
          </w:p>
          <w:p w:rsidR="005057D9" w:rsidRPr="0059314F" w:rsidRDefault="005057D9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CD6C1F" w:rsidRPr="0059314F" w:rsidTr="001004CD">
        <w:trPr>
          <w:gridAfter w:val="4"/>
          <w:wAfter w:w="16" w:type="dxa"/>
          <w:trHeight w:val="397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4"/>
          </w:tcPr>
          <w:p w:rsidR="00CD6C1F" w:rsidRPr="0059314F" w:rsidRDefault="00CD6C1F" w:rsidP="0059314F">
            <w:pPr>
              <w:rPr>
                <w:bCs/>
              </w:rPr>
            </w:pPr>
          </w:p>
        </w:tc>
        <w:tc>
          <w:tcPr>
            <w:tcW w:w="7790" w:type="dxa"/>
            <w:gridSpan w:val="4"/>
          </w:tcPr>
          <w:p w:rsidR="00CD6C1F" w:rsidRPr="0059314F" w:rsidRDefault="00CD6C1F" w:rsidP="0059314F">
            <w:pPr>
              <w:rPr>
                <w:color w:val="FF0000"/>
              </w:rPr>
            </w:pPr>
          </w:p>
          <w:p w:rsidR="00CD6C1F" w:rsidRPr="0059314F" w:rsidRDefault="00CD6C1F" w:rsidP="0059314F">
            <w:pPr>
              <w:rPr>
                <w:b/>
                <w:bCs/>
                <w:color w:val="000000"/>
              </w:rPr>
            </w:pPr>
            <w:r w:rsidRPr="0059314F">
              <w:rPr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9314F" w:rsidRPr="0059314F" w:rsidTr="0059314F">
        <w:trPr>
          <w:gridAfter w:val="4"/>
          <w:wAfter w:w="16" w:type="dxa"/>
          <w:trHeight w:val="416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 w:val="restart"/>
          </w:tcPr>
          <w:p w:rsidR="0059314F" w:rsidRPr="0059314F" w:rsidRDefault="0059314F" w:rsidP="0059314F">
            <w:r w:rsidRPr="0059314F">
              <w:t>№5 Определение типа зуба пил для различных видов пил</w:t>
            </w:r>
            <w:r w:rsidRPr="0059314F">
              <w:t>е</w:t>
            </w:r>
            <w:r w:rsidRPr="0059314F">
              <w:t>ния</w:t>
            </w:r>
          </w:p>
          <w:p w:rsidR="0059314F" w:rsidRPr="0059314F" w:rsidRDefault="0059314F" w:rsidP="0059314F">
            <w:r w:rsidRPr="0059314F">
              <w:t xml:space="preserve"> №6 Определение по  рисунку  и перечисление основных частицей ст</w:t>
            </w:r>
            <w:r w:rsidRPr="0059314F">
              <w:t>о</w:t>
            </w:r>
            <w:r w:rsidRPr="0059314F">
              <w:t>лярного верстака</w:t>
            </w:r>
          </w:p>
          <w:p w:rsidR="0059314F" w:rsidRPr="0059314F" w:rsidRDefault="0059314F" w:rsidP="0059314F">
            <w:r w:rsidRPr="0059314F">
              <w:t>№7 Определение устройства (формы) зубьев пилы</w:t>
            </w:r>
            <w:r w:rsidRPr="0059314F">
              <w:tab/>
            </w:r>
          </w:p>
          <w:p w:rsidR="0059314F" w:rsidRPr="0059314F" w:rsidRDefault="0059314F" w:rsidP="0059314F">
            <w:r w:rsidRPr="0059314F">
              <w:t>№8 Изучение типов резцов</w:t>
            </w:r>
          </w:p>
          <w:p w:rsidR="0059314F" w:rsidRPr="0059314F" w:rsidRDefault="0059314F" w:rsidP="0059314F">
            <w:pPr>
              <w:rPr>
                <w:color w:val="FF0000"/>
              </w:rPr>
            </w:pPr>
            <w:r w:rsidRPr="0059314F">
              <w:t>№9 Разборка  и сборка электрифицированного ручного инструмента для изуч</w:t>
            </w:r>
            <w:r w:rsidRPr="0059314F">
              <w:t>е</w:t>
            </w:r>
            <w:r w:rsidRPr="0059314F">
              <w:t>ния с устройством и  описанием его.</w:t>
            </w: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81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  <w:tcBorders>
              <w:bottom w:val="single" w:sz="4" w:space="0" w:color="auto"/>
            </w:tcBorders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70"/>
        </w:trPr>
        <w:tc>
          <w:tcPr>
            <w:tcW w:w="3402" w:type="dxa"/>
            <w:gridSpan w:val="2"/>
            <w:vMerge w:val="restart"/>
            <w:tcBorders>
              <w:top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61"/>
        </w:trPr>
        <w:tc>
          <w:tcPr>
            <w:tcW w:w="3402" w:type="dxa"/>
            <w:gridSpan w:val="2"/>
            <w:vMerge/>
            <w:tcBorders>
              <w:top w:val="single" w:sz="4" w:space="0" w:color="auto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</w:tcPr>
          <w:p w:rsidR="0059314F" w:rsidRPr="0059314F" w:rsidRDefault="0059314F" w:rsidP="0059314F"/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6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  <w:tcBorders>
              <w:bottom w:val="single" w:sz="4" w:space="0" w:color="auto"/>
            </w:tcBorders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CD6C1F" w:rsidRPr="0059314F" w:rsidTr="00D00D64">
        <w:trPr>
          <w:gridAfter w:val="4"/>
          <w:wAfter w:w="16" w:type="dxa"/>
          <w:trHeight w:val="59"/>
        </w:trPr>
        <w:tc>
          <w:tcPr>
            <w:tcW w:w="11911" w:type="dxa"/>
            <w:gridSpan w:val="11"/>
          </w:tcPr>
          <w:p w:rsidR="00CD6C1F" w:rsidRPr="0059314F" w:rsidRDefault="00CD6C1F" w:rsidP="0059314F">
            <w:pPr>
              <w:rPr>
                <w:rFonts w:eastAsia="Calibri"/>
                <w:b/>
                <w:bCs/>
                <w:spacing w:val="-6"/>
              </w:rPr>
            </w:pPr>
            <w:r w:rsidRPr="0059314F">
              <w:rPr>
                <w:rFonts w:eastAsia="Calibri"/>
                <w:b/>
                <w:bCs/>
              </w:rPr>
              <w:t xml:space="preserve">Раздел  3. 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  <w:spacing w:val="-6"/>
              </w:rPr>
            </w:pPr>
            <w:r w:rsidRPr="0059314F">
              <w:rPr>
                <w:rFonts w:eastAsia="Calibri"/>
                <w:b/>
                <w:bCs/>
              </w:rPr>
              <w:t>Основные виды столя</w:t>
            </w:r>
            <w:r w:rsidRPr="0059314F">
              <w:rPr>
                <w:rFonts w:eastAsia="Calibri"/>
                <w:b/>
                <w:bCs/>
              </w:rPr>
              <w:t>р</w:t>
            </w:r>
            <w:r w:rsidRPr="0059314F">
              <w:rPr>
                <w:rFonts w:eastAsia="Calibri"/>
                <w:b/>
                <w:bCs/>
              </w:rPr>
              <w:t>ных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59314F">
        <w:trPr>
          <w:gridAfter w:val="4"/>
          <w:wAfter w:w="16" w:type="dxa"/>
          <w:trHeight w:val="1132"/>
        </w:trPr>
        <w:tc>
          <w:tcPr>
            <w:tcW w:w="3402" w:type="dxa"/>
            <w:gridSpan w:val="2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59314F">
              <w:rPr>
                <w:rFonts w:eastAsia="Calibri"/>
                <w:bCs/>
              </w:rPr>
              <w:t>Тема 3.1</w:t>
            </w:r>
          </w:p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CD6C1F" w:rsidRPr="0059314F" w:rsidRDefault="00CD6C1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314F">
              <w:rPr>
                <w:b/>
                <w:bCs/>
                <w:color w:val="000000"/>
              </w:rPr>
              <w:t>Конструктивные элеме</w:t>
            </w:r>
            <w:r w:rsidRPr="0059314F">
              <w:rPr>
                <w:b/>
                <w:bCs/>
                <w:color w:val="000000"/>
              </w:rPr>
              <w:t>н</w:t>
            </w:r>
            <w:r w:rsidRPr="0059314F">
              <w:rPr>
                <w:b/>
                <w:bCs/>
                <w:color w:val="000000"/>
              </w:rPr>
              <w:t>ты столярного и</w:t>
            </w:r>
            <w:r w:rsidRPr="0059314F">
              <w:rPr>
                <w:b/>
                <w:bCs/>
                <w:color w:val="000000"/>
              </w:rPr>
              <w:t>з</w:t>
            </w:r>
            <w:r w:rsidRPr="0059314F">
              <w:rPr>
                <w:b/>
                <w:bCs/>
                <w:color w:val="000000"/>
              </w:rPr>
              <w:t>делия.</w:t>
            </w:r>
          </w:p>
        </w:tc>
        <w:tc>
          <w:tcPr>
            <w:tcW w:w="8509" w:type="dxa"/>
            <w:gridSpan w:val="9"/>
          </w:tcPr>
          <w:p w:rsidR="00CD6C1F" w:rsidRPr="0059314F" w:rsidRDefault="00CD6C1F" w:rsidP="0059314F"/>
        </w:tc>
        <w:tc>
          <w:tcPr>
            <w:tcW w:w="2124" w:type="dxa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D00D64">
        <w:trPr>
          <w:gridAfter w:val="4"/>
          <w:wAfter w:w="16" w:type="dxa"/>
          <w:trHeight w:val="22"/>
        </w:trPr>
        <w:tc>
          <w:tcPr>
            <w:tcW w:w="3402" w:type="dxa"/>
            <w:gridSpan w:val="2"/>
            <w:vMerge w:val="restart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CD6C1F" w:rsidRPr="0059314F" w:rsidRDefault="00CD6C1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2"/>
              </w:rPr>
            </w:pPr>
          </w:p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CD6C1F" w:rsidRPr="0025394D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/>
                <w:bCs/>
              </w:rPr>
            </w:pPr>
            <w:r w:rsidRPr="0025394D">
              <w:rPr>
                <w:rFonts w:eastAsia="Calibri"/>
                <w:b/>
                <w:bCs/>
              </w:rPr>
              <w:t>Содерж</w:t>
            </w:r>
            <w:r w:rsidRPr="0025394D">
              <w:rPr>
                <w:rFonts w:eastAsia="Calibri"/>
                <w:b/>
                <w:bCs/>
              </w:rPr>
              <w:t>а</w:t>
            </w:r>
            <w:r w:rsidRPr="0025394D">
              <w:rPr>
                <w:rFonts w:eastAsia="Calibri"/>
                <w:b/>
                <w:bCs/>
              </w:rPr>
              <w:t>ние</w:t>
            </w:r>
          </w:p>
        </w:tc>
        <w:tc>
          <w:tcPr>
            <w:tcW w:w="2124" w:type="dxa"/>
            <w:vMerge w:val="restart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25394D" w:rsidRPr="0059314F" w:rsidTr="0025394D">
        <w:trPr>
          <w:gridAfter w:val="4"/>
          <w:wAfter w:w="16" w:type="dxa"/>
          <w:trHeight w:val="274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8509" w:type="dxa"/>
            <w:gridSpan w:val="9"/>
          </w:tcPr>
          <w:p w:rsidR="0025394D" w:rsidRPr="0059314F" w:rsidRDefault="0025394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59314F">
              <w:rPr>
                <w:bCs/>
                <w:color w:val="000000"/>
              </w:rPr>
              <w:t>Конструктивные элементы столярного изделия.</w:t>
            </w:r>
          </w:p>
        </w:tc>
        <w:tc>
          <w:tcPr>
            <w:tcW w:w="2124" w:type="dxa"/>
            <w:vMerge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25394D" w:rsidRPr="0059314F" w:rsidRDefault="0025394D" w:rsidP="0059314F"/>
        </w:tc>
      </w:tr>
      <w:tr w:rsidR="00AB60C4" w:rsidRPr="0059314F" w:rsidTr="00D00D64">
        <w:trPr>
          <w:gridAfter w:val="4"/>
          <w:wAfter w:w="16" w:type="dxa"/>
          <w:trHeight w:val="21"/>
        </w:trPr>
        <w:tc>
          <w:tcPr>
            <w:tcW w:w="3402" w:type="dxa"/>
            <w:gridSpan w:val="2"/>
            <w:vMerge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AB60C4" w:rsidRPr="0059314F" w:rsidRDefault="00AB60C4" w:rsidP="0059314F">
            <w:pPr>
              <w:rPr>
                <w:rFonts w:eastAsia="Calibri"/>
              </w:rPr>
            </w:pPr>
          </w:p>
        </w:tc>
        <w:tc>
          <w:tcPr>
            <w:tcW w:w="7793" w:type="dxa"/>
            <w:gridSpan w:val="5"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b/>
                <w:color w:val="000000"/>
              </w:rPr>
            </w:pPr>
            <w:r w:rsidRPr="0059314F"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2124" w:type="dxa"/>
          </w:tcPr>
          <w:p w:rsidR="00AB60C4" w:rsidRPr="0059314F" w:rsidRDefault="006A3947" w:rsidP="0059314F">
            <w:r w:rsidRPr="0059314F">
              <w:t>20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AB60C4" w:rsidRPr="0059314F" w:rsidRDefault="00AB60C4" w:rsidP="0059314F"/>
        </w:tc>
      </w:tr>
      <w:tr w:rsidR="00AB60C4" w:rsidRPr="0059314F" w:rsidTr="0025394D">
        <w:trPr>
          <w:gridAfter w:val="4"/>
          <w:wAfter w:w="16" w:type="dxa"/>
          <w:trHeight w:val="556"/>
        </w:trPr>
        <w:tc>
          <w:tcPr>
            <w:tcW w:w="3402" w:type="dxa"/>
            <w:gridSpan w:val="2"/>
            <w:vMerge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AB60C4" w:rsidRPr="0059314F" w:rsidRDefault="00AB60C4" w:rsidP="0059314F">
            <w:pPr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AB60C4" w:rsidRPr="000113F5" w:rsidRDefault="00AB60C4" w:rsidP="0025394D">
            <w:pPr>
              <w:rPr>
                <w:i/>
              </w:rPr>
            </w:pPr>
            <w:r w:rsidRPr="000113F5">
              <w:rPr>
                <w:i/>
              </w:rPr>
              <w:t>№10 Вычерчивание соединений, применяемых в столярных и</w:t>
            </w:r>
            <w:r w:rsidRPr="000113F5">
              <w:rPr>
                <w:i/>
              </w:rPr>
              <w:t>з</w:t>
            </w:r>
            <w:r w:rsidRPr="000113F5">
              <w:rPr>
                <w:i/>
              </w:rPr>
              <w:t>делиях и конструкциях.</w:t>
            </w:r>
          </w:p>
        </w:tc>
        <w:tc>
          <w:tcPr>
            <w:tcW w:w="2124" w:type="dxa"/>
          </w:tcPr>
          <w:p w:rsidR="00AB60C4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AB60C4" w:rsidRPr="0059314F" w:rsidRDefault="00AB60C4" w:rsidP="0059314F"/>
        </w:tc>
      </w:tr>
      <w:tr w:rsidR="00AB60C4" w:rsidRPr="0059314F" w:rsidTr="0025394D">
        <w:trPr>
          <w:gridAfter w:val="4"/>
          <w:wAfter w:w="16" w:type="dxa"/>
          <w:trHeight w:val="839"/>
        </w:trPr>
        <w:tc>
          <w:tcPr>
            <w:tcW w:w="3402" w:type="dxa"/>
            <w:gridSpan w:val="2"/>
            <w:vMerge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AB60C4" w:rsidRPr="000113F5" w:rsidRDefault="00AB60C4" w:rsidP="0025394D">
            <w:pPr>
              <w:ind w:right="60"/>
              <w:rPr>
                <w:i/>
              </w:rPr>
            </w:pPr>
            <w:r w:rsidRPr="000113F5">
              <w:rPr>
                <w:i/>
              </w:rPr>
              <w:t>№11 Выбор вида столярного соединения деталей  в зависимости от з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данных условий работы и конструкции столярного изделия. Вычерчив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ние эскиза и составление записки с обоснованием выбора соедин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ния.</w:t>
            </w:r>
          </w:p>
        </w:tc>
        <w:tc>
          <w:tcPr>
            <w:tcW w:w="2124" w:type="dxa"/>
          </w:tcPr>
          <w:p w:rsidR="00AB60C4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AB60C4" w:rsidRPr="0059314F" w:rsidRDefault="00AB60C4" w:rsidP="0059314F"/>
        </w:tc>
      </w:tr>
      <w:tr w:rsidR="00AB60C4" w:rsidRPr="0059314F" w:rsidTr="00AB60C4">
        <w:trPr>
          <w:gridAfter w:val="4"/>
          <w:wAfter w:w="16" w:type="dxa"/>
          <w:trHeight w:val="514"/>
        </w:trPr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bottom w:val="single" w:sz="4" w:space="0" w:color="auto"/>
            </w:tcBorders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AB60C4" w:rsidRPr="000113F5" w:rsidRDefault="00AB60C4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№12 Вычерчивание различных соединений, применяемых в столя</w:t>
            </w:r>
            <w:r w:rsidRPr="000113F5">
              <w:rPr>
                <w:i/>
              </w:rPr>
              <w:t>р</w:t>
            </w:r>
            <w:r w:rsidRPr="000113F5">
              <w:rPr>
                <w:i/>
              </w:rPr>
              <w:t>ных изделиях, по заданным размерам согласно ГОСТ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B60C4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B60C4" w:rsidRPr="0059314F" w:rsidRDefault="00AB60C4" w:rsidP="0059314F"/>
        </w:tc>
      </w:tr>
      <w:tr w:rsidR="00895986" w:rsidRPr="0059314F" w:rsidTr="0025394D">
        <w:trPr>
          <w:gridAfter w:val="4"/>
          <w:wAfter w:w="16" w:type="dxa"/>
          <w:trHeight w:val="135"/>
        </w:trPr>
        <w:tc>
          <w:tcPr>
            <w:tcW w:w="3402" w:type="dxa"/>
            <w:gridSpan w:val="2"/>
            <w:vMerge/>
          </w:tcPr>
          <w:p w:rsidR="00895986" w:rsidRPr="0059314F" w:rsidRDefault="00895986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895986" w:rsidRPr="0059314F" w:rsidRDefault="00895986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895986" w:rsidRPr="000113F5" w:rsidRDefault="00895986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№13 Изучение конструкций столярных изделий по плакатам  и обра</w:t>
            </w:r>
            <w:r w:rsidRPr="000113F5">
              <w:rPr>
                <w:i/>
              </w:rPr>
              <w:t>з</w:t>
            </w:r>
            <w:r w:rsidRPr="000113F5">
              <w:rPr>
                <w:i/>
              </w:rPr>
              <w:t>цам</w:t>
            </w:r>
          </w:p>
        </w:tc>
        <w:tc>
          <w:tcPr>
            <w:tcW w:w="2124" w:type="dxa"/>
          </w:tcPr>
          <w:p w:rsidR="00895986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895986" w:rsidRPr="0059314F" w:rsidRDefault="00895986" w:rsidP="0059314F"/>
        </w:tc>
      </w:tr>
      <w:tr w:rsidR="00CD6C1F" w:rsidRPr="0059314F" w:rsidTr="00AB60C4">
        <w:trPr>
          <w:gridAfter w:val="4"/>
          <w:wAfter w:w="16" w:type="dxa"/>
          <w:trHeight w:val="97"/>
        </w:trPr>
        <w:tc>
          <w:tcPr>
            <w:tcW w:w="3402" w:type="dxa"/>
            <w:gridSpan w:val="2"/>
            <w:vMerge/>
            <w:tcBorders>
              <w:top w:val="nil"/>
            </w:tcBorders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top w:val="nil"/>
            </w:tcBorders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top w:val="nil"/>
            </w:tcBorders>
          </w:tcPr>
          <w:p w:rsidR="00CD6C1F" w:rsidRPr="000113F5" w:rsidRDefault="00CD6C1F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№14 Определение п о образцам шиповых соединений.  Определить и ох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рактеризовать их. Указать отличительные особенности этих соедин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ний и их применение  в столярных издел</w:t>
            </w:r>
            <w:r w:rsidRPr="000113F5">
              <w:rPr>
                <w:i/>
              </w:rPr>
              <w:t>и</w:t>
            </w:r>
            <w:r w:rsidRPr="000113F5">
              <w:rPr>
                <w:i/>
              </w:rPr>
              <w:t xml:space="preserve">ях.   </w:t>
            </w:r>
          </w:p>
        </w:tc>
        <w:tc>
          <w:tcPr>
            <w:tcW w:w="2124" w:type="dxa"/>
          </w:tcPr>
          <w:p w:rsidR="00CD6C1F" w:rsidRPr="0059314F" w:rsidRDefault="00CD6C1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CD6C1F" w:rsidRPr="0059314F" w:rsidRDefault="00CD6C1F" w:rsidP="0059314F"/>
        </w:tc>
      </w:tr>
      <w:tr w:rsidR="0025394D" w:rsidRPr="0059314F" w:rsidTr="0025394D">
        <w:trPr>
          <w:gridAfter w:val="4"/>
          <w:wAfter w:w="16" w:type="dxa"/>
          <w:trHeight w:val="278"/>
        </w:trPr>
        <w:tc>
          <w:tcPr>
            <w:tcW w:w="11911" w:type="dxa"/>
            <w:gridSpan w:val="11"/>
            <w:tcBorders>
              <w:top w:val="nil"/>
            </w:tcBorders>
          </w:tcPr>
          <w:p w:rsidR="0025394D" w:rsidRPr="0025394D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9314F">
              <w:rPr>
                <w:b/>
                <w:spacing w:val="-2"/>
              </w:rPr>
              <w:t xml:space="preserve"> Раздел 4. Столярно-монтажных р</w:t>
            </w:r>
            <w:r w:rsidRPr="0059314F">
              <w:rPr>
                <w:b/>
                <w:spacing w:val="-2"/>
              </w:rPr>
              <w:t>а</w:t>
            </w:r>
            <w:r w:rsidRPr="0059314F">
              <w:rPr>
                <w:b/>
                <w:spacing w:val="-2"/>
              </w:rPr>
              <w:t>боты</w:t>
            </w:r>
          </w:p>
        </w:tc>
        <w:tc>
          <w:tcPr>
            <w:tcW w:w="2124" w:type="dxa"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6A3947">
        <w:trPr>
          <w:gridAfter w:val="4"/>
          <w:wAfter w:w="16" w:type="dxa"/>
          <w:trHeight w:val="5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25394D" w:rsidRPr="0059314F" w:rsidRDefault="0025394D" w:rsidP="00D376BE"/>
          <w:p w:rsidR="0025394D" w:rsidRPr="0025394D" w:rsidRDefault="0025394D" w:rsidP="0025394D">
            <w:pPr>
              <w:shd w:val="clear" w:color="auto" w:fill="FFFFFF"/>
              <w:spacing w:before="10"/>
              <w:ind w:left="502"/>
              <w:rPr>
                <w:b/>
              </w:rPr>
            </w:pPr>
            <w:r w:rsidRPr="0059314F">
              <w:rPr>
                <w:b/>
                <w:bCs/>
              </w:rPr>
              <w:t>Тема  4.1</w:t>
            </w:r>
            <w:r w:rsidRPr="0059314F">
              <w:rPr>
                <w:spacing w:val="-2"/>
              </w:rPr>
              <w:t xml:space="preserve"> </w:t>
            </w:r>
            <w:r w:rsidRPr="0059314F">
              <w:rPr>
                <w:b/>
                <w:spacing w:val="-2"/>
              </w:rPr>
              <w:t>Выполнение столярно-монтажных работ</w:t>
            </w:r>
          </w:p>
          <w:p w:rsidR="0025394D" w:rsidRPr="0059314F" w:rsidRDefault="0025394D" w:rsidP="0059314F"/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25394D" w:rsidRDefault="0025394D" w:rsidP="0059314F">
            <w:pPr>
              <w:rPr>
                <w:b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</w:tcBorders>
          </w:tcPr>
          <w:p w:rsidR="0025394D" w:rsidRPr="0059314F" w:rsidRDefault="0025394D" w:rsidP="00D376BE"/>
        </w:tc>
        <w:tc>
          <w:tcPr>
            <w:tcW w:w="7793" w:type="dxa"/>
            <w:gridSpan w:val="5"/>
            <w:vMerge w:val="restart"/>
            <w:tcBorders>
              <w:top w:val="single" w:sz="4" w:space="0" w:color="auto"/>
            </w:tcBorders>
          </w:tcPr>
          <w:p w:rsidR="0025394D" w:rsidRPr="0025394D" w:rsidRDefault="0025394D" w:rsidP="00D376BE">
            <w:pPr>
              <w:rPr>
                <w:b/>
              </w:rPr>
            </w:pPr>
            <w:r w:rsidRPr="0025394D">
              <w:rPr>
                <w:b/>
              </w:rPr>
              <w:t>Содержание</w:t>
            </w:r>
          </w:p>
          <w:p w:rsidR="0025394D" w:rsidRPr="0059314F" w:rsidRDefault="0025394D" w:rsidP="0059314F">
            <w:pPr>
              <w:shd w:val="clear" w:color="auto" w:fill="FFFFFF"/>
              <w:rPr>
                <w:color w:val="000000"/>
              </w:rPr>
            </w:pPr>
            <w:r w:rsidRPr="0059314F">
              <w:rPr>
                <w:bCs/>
                <w:color w:val="000000"/>
              </w:rPr>
              <w:t>4.1.1</w:t>
            </w:r>
            <w:r w:rsidRPr="0059314F">
              <w:rPr>
                <w:color w:val="000000"/>
                <w:spacing w:val="-2"/>
              </w:rPr>
              <w:t>Выполнение столярно-монтажных работ</w:t>
            </w:r>
          </w:p>
          <w:p w:rsidR="0025394D" w:rsidRPr="0059314F" w:rsidRDefault="0025394D" w:rsidP="0059314F">
            <w:pPr>
              <w:shd w:val="clear" w:color="auto" w:fill="FFFFFF"/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376BE">
        <w:trPr>
          <w:gridAfter w:val="4"/>
          <w:wAfter w:w="16" w:type="dxa"/>
          <w:trHeight w:val="655"/>
        </w:trPr>
        <w:tc>
          <w:tcPr>
            <w:tcW w:w="3402" w:type="dxa"/>
            <w:gridSpan w:val="2"/>
            <w:vMerge/>
            <w:tcBorders>
              <w:right w:val="nil"/>
            </w:tcBorders>
          </w:tcPr>
          <w:p w:rsidR="0025394D" w:rsidRPr="0059314F" w:rsidRDefault="0025394D" w:rsidP="0059314F"/>
        </w:tc>
        <w:tc>
          <w:tcPr>
            <w:tcW w:w="716" w:type="dxa"/>
            <w:gridSpan w:val="4"/>
            <w:tcBorders>
              <w:top w:val="single" w:sz="4" w:space="0" w:color="auto"/>
            </w:tcBorders>
          </w:tcPr>
          <w:p w:rsidR="0025394D" w:rsidRPr="0059314F" w:rsidRDefault="0025394D" w:rsidP="0059314F"/>
        </w:tc>
        <w:tc>
          <w:tcPr>
            <w:tcW w:w="7793" w:type="dxa"/>
            <w:gridSpan w:val="5"/>
            <w:vMerge/>
          </w:tcPr>
          <w:p w:rsidR="0025394D" w:rsidRPr="0059314F" w:rsidRDefault="0025394D" w:rsidP="0059314F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2124" w:type="dxa"/>
            <w:vMerge/>
            <w:shd w:val="clear" w:color="auto" w:fill="FFFFFF"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71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>
            <w:pPr>
              <w:rPr>
                <w:rFonts w:eastAsia="Calibri"/>
                <w:bCs/>
                <w:i/>
              </w:rPr>
            </w:pPr>
          </w:p>
        </w:tc>
        <w:tc>
          <w:tcPr>
            <w:tcW w:w="716" w:type="dxa"/>
            <w:gridSpan w:val="4"/>
          </w:tcPr>
          <w:p w:rsidR="0025394D" w:rsidRPr="0059314F" w:rsidRDefault="0025394D" w:rsidP="0059314F"/>
        </w:tc>
        <w:tc>
          <w:tcPr>
            <w:tcW w:w="7793" w:type="dxa"/>
            <w:gridSpan w:val="5"/>
          </w:tcPr>
          <w:p w:rsidR="0025394D" w:rsidRPr="0059314F" w:rsidRDefault="0025394D" w:rsidP="0059314F">
            <w:pPr>
              <w:ind w:left="79"/>
            </w:pPr>
          </w:p>
          <w:p w:rsidR="0025394D" w:rsidRPr="0025394D" w:rsidRDefault="0025394D" w:rsidP="0059314F">
            <w:pPr>
              <w:rPr>
                <w:b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</w:t>
            </w:r>
          </w:p>
        </w:tc>
        <w:tc>
          <w:tcPr>
            <w:tcW w:w="2124" w:type="dxa"/>
          </w:tcPr>
          <w:p w:rsidR="0025394D" w:rsidRPr="0059314F" w:rsidRDefault="0025394D" w:rsidP="0059314F"/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825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</w:tcPr>
          <w:p w:rsidR="0025394D" w:rsidRPr="0059314F" w:rsidRDefault="0025394D" w:rsidP="0059314F"/>
        </w:tc>
        <w:tc>
          <w:tcPr>
            <w:tcW w:w="7793" w:type="dxa"/>
            <w:gridSpan w:val="5"/>
          </w:tcPr>
          <w:p w:rsidR="0025394D" w:rsidRPr="0059314F" w:rsidRDefault="0025394D" w:rsidP="0059314F"/>
          <w:p w:rsidR="0025394D" w:rsidRPr="0059314F" w:rsidRDefault="0025394D" w:rsidP="0059314F">
            <w:r w:rsidRPr="0025394D">
              <w:t>№15Составление спецификаций и технологических карт на изготовл</w:t>
            </w:r>
            <w:r w:rsidRPr="0025394D">
              <w:t>е</w:t>
            </w:r>
            <w:r w:rsidRPr="0025394D">
              <w:t>ние простых столярных изделий и мебели . Разбор чертежей и эскизов на о</w:t>
            </w:r>
            <w:r w:rsidRPr="0025394D">
              <w:t>т</w:t>
            </w:r>
            <w:r w:rsidRPr="0025394D">
              <w:t>дельные узлы и виды</w:t>
            </w:r>
          </w:p>
        </w:tc>
        <w:tc>
          <w:tcPr>
            <w:tcW w:w="2124" w:type="dxa"/>
          </w:tcPr>
          <w:p w:rsidR="0025394D" w:rsidRPr="0059314F" w:rsidRDefault="0025394D" w:rsidP="0059314F"/>
          <w:p w:rsidR="0025394D" w:rsidRPr="0059314F" w:rsidRDefault="0025394D" w:rsidP="0059314F">
            <w:r w:rsidRPr="0059314F">
              <w:t>4</w:t>
            </w:r>
          </w:p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376BE">
        <w:trPr>
          <w:gridAfter w:val="4"/>
          <w:wAfter w:w="16" w:type="dxa"/>
          <w:trHeight w:val="300"/>
        </w:trPr>
        <w:tc>
          <w:tcPr>
            <w:tcW w:w="11911" w:type="dxa"/>
            <w:gridSpan w:val="11"/>
          </w:tcPr>
          <w:p w:rsidR="0025394D" w:rsidRPr="0059314F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/>
                <w:bCs/>
              </w:rPr>
              <w:t xml:space="preserve">Раздел </w:t>
            </w:r>
            <w:r w:rsidRPr="0059314F">
              <w:rPr>
                <w:rFonts w:eastAsia="Calibri"/>
                <w:b/>
                <w:bCs/>
              </w:rPr>
              <w:t>5</w:t>
            </w:r>
            <w:r w:rsidRPr="0059314F">
              <w:rPr>
                <w:spacing w:val="-1"/>
              </w:rPr>
              <w:t xml:space="preserve">. </w:t>
            </w:r>
            <w:r w:rsidRPr="0059314F">
              <w:rPr>
                <w:b/>
                <w:spacing w:val="-1"/>
              </w:rPr>
              <w:t>ремонт ст</w:t>
            </w:r>
            <w:r w:rsidRPr="0059314F">
              <w:rPr>
                <w:b/>
                <w:spacing w:val="-1"/>
              </w:rPr>
              <w:t>о</w:t>
            </w:r>
            <w:r w:rsidRPr="0059314F">
              <w:rPr>
                <w:b/>
                <w:spacing w:val="-1"/>
              </w:rPr>
              <w:t>лярных изделий</w:t>
            </w:r>
          </w:p>
          <w:p w:rsidR="0025394D" w:rsidRPr="0025394D" w:rsidRDefault="0025394D" w:rsidP="0059314F">
            <w:pPr>
              <w:shd w:val="clear" w:color="auto" w:fill="FFFFFF"/>
            </w:pPr>
          </w:p>
        </w:tc>
        <w:tc>
          <w:tcPr>
            <w:tcW w:w="2124" w:type="dxa"/>
          </w:tcPr>
          <w:p w:rsidR="0025394D" w:rsidRPr="0059314F" w:rsidRDefault="0025394D" w:rsidP="0059314F"/>
        </w:tc>
        <w:tc>
          <w:tcPr>
            <w:tcW w:w="1842" w:type="dxa"/>
            <w:gridSpan w:val="2"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1070"/>
        </w:trPr>
        <w:tc>
          <w:tcPr>
            <w:tcW w:w="3402" w:type="dxa"/>
            <w:gridSpan w:val="2"/>
            <w:vMerge w:val="restart"/>
          </w:tcPr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59314F" w:rsidRDefault="0025394D" w:rsidP="0059314F"/>
          <w:p w:rsidR="0025394D" w:rsidRPr="0059314F" w:rsidRDefault="0025394D" w:rsidP="0059314F">
            <w:pPr>
              <w:shd w:val="clear" w:color="auto" w:fill="FFFFFF"/>
              <w:spacing w:before="10"/>
              <w:rPr>
                <w:spacing w:val="-2"/>
              </w:rPr>
            </w:pPr>
            <w:r w:rsidRPr="0059314F">
              <w:rPr>
                <w:b/>
                <w:bCs/>
              </w:rPr>
              <w:t>Тема5.1</w:t>
            </w:r>
            <w:r w:rsidRPr="0059314F">
              <w:rPr>
                <w:spacing w:val="-2"/>
              </w:rPr>
              <w:t>Выполнение ремон</w:t>
            </w:r>
            <w:r w:rsidRPr="0059314F">
              <w:rPr>
                <w:spacing w:val="-2"/>
              </w:rPr>
              <w:t>т</w:t>
            </w:r>
            <w:r w:rsidRPr="0059314F">
              <w:rPr>
                <w:spacing w:val="-2"/>
              </w:rPr>
              <w:t>но-столярных работ</w:t>
            </w:r>
          </w:p>
          <w:p w:rsidR="0025394D" w:rsidRPr="0059314F" w:rsidRDefault="0025394D" w:rsidP="0059314F"/>
          <w:p w:rsidR="0025394D" w:rsidRPr="0059314F" w:rsidRDefault="0025394D" w:rsidP="0059314F"/>
          <w:p w:rsidR="0025394D" w:rsidRPr="0059314F" w:rsidRDefault="0025394D" w:rsidP="0059314F">
            <w:pPr>
              <w:rPr>
                <w:b/>
                <w:bCs/>
              </w:rPr>
            </w:pPr>
          </w:p>
        </w:tc>
        <w:tc>
          <w:tcPr>
            <w:tcW w:w="716" w:type="dxa"/>
            <w:gridSpan w:val="4"/>
          </w:tcPr>
          <w:p w:rsidR="0025394D" w:rsidRPr="0059314F" w:rsidRDefault="0025394D" w:rsidP="0059314F"/>
        </w:tc>
        <w:tc>
          <w:tcPr>
            <w:tcW w:w="7793" w:type="dxa"/>
            <w:gridSpan w:val="5"/>
          </w:tcPr>
          <w:p w:rsidR="0025394D" w:rsidRPr="0025394D" w:rsidRDefault="0025394D" w:rsidP="0025394D">
            <w:pPr>
              <w:rPr>
                <w:b/>
                <w:bCs/>
              </w:rPr>
            </w:pPr>
            <w:r w:rsidRPr="0025394D">
              <w:rPr>
                <w:b/>
              </w:rPr>
              <w:t>Содерж</w:t>
            </w:r>
            <w:r w:rsidRPr="0025394D">
              <w:rPr>
                <w:b/>
              </w:rPr>
              <w:t>а</w:t>
            </w:r>
            <w:r w:rsidRPr="0025394D">
              <w:rPr>
                <w:b/>
              </w:rPr>
              <w:t>ние:</w:t>
            </w:r>
          </w:p>
          <w:p w:rsidR="0025394D" w:rsidRPr="0059314F" w:rsidRDefault="0025394D" w:rsidP="0059314F">
            <w:pPr>
              <w:shd w:val="clear" w:color="auto" w:fill="FFFFFF"/>
            </w:pPr>
            <w:r w:rsidRPr="0059314F">
              <w:rPr>
                <w:spacing w:val="-2"/>
              </w:rPr>
              <w:t>Выполнение столярно-монтажных работ</w:t>
            </w:r>
          </w:p>
          <w:p w:rsidR="0025394D" w:rsidRPr="0025394D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59314F">
              <w:rPr>
                <w:color w:val="000000"/>
              </w:rPr>
              <w:t>5.1.3Составление спецификаций и технологических карт выполнения монтажных работ</w:t>
            </w:r>
          </w:p>
        </w:tc>
        <w:tc>
          <w:tcPr>
            <w:tcW w:w="2124" w:type="dxa"/>
          </w:tcPr>
          <w:p w:rsidR="0025394D" w:rsidRPr="0059314F" w:rsidRDefault="0025394D" w:rsidP="0059314F">
            <w:r>
              <w:t>2</w:t>
            </w: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423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</w:tcPr>
          <w:p w:rsidR="0025394D" w:rsidRPr="0059314F" w:rsidRDefault="0025394D" w:rsidP="0059314F">
            <w:pPr>
              <w:rPr>
                <w:spacing w:val="-13"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25394D" w:rsidRPr="0025394D" w:rsidRDefault="0025394D" w:rsidP="0059314F">
            <w:pPr>
              <w:rPr>
                <w:b/>
                <w:spacing w:val="-13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14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</w:tcPr>
          <w:p w:rsidR="0025394D" w:rsidRPr="0059314F" w:rsidRDefault="0025394D" w:rsidP="0059314F">
            <w:pPr>
              <w:rPr>
                <w:color w:val="FF0000"/>
              </w:rPr>
            </w:pPr>
          </w:p>
        </w:tc>
        <w:tc>
          <w:tcPr>
            <w:tcW w:w="7793" w:type="dxa"/>
            <w:gridSpan w:val="5"/>
          </w:tcPr>
          <w:p w:rsidR="0025394D" w:rsidRPr="0025394D" w:rsidRDefault="0025394D" w:rsidP="0059314F">
            <w:r w:rsidRPr="0025394D">
              <w:t>№16 Разбор чертежей и эскизов  о</w:t>
            </w:r>
            <w:r w:rsidRPr="0025394D">
              <w:t>т</w:t>
            </w:r>
            <w:r w:rsidRPr="0025394D">
              <w:t>дельных</w:t>
            </w:r>
          </w:p>
          <w:p w:rsidR="0025394D" w:rsidRPr="0025394D" w:rsidRDefault="0025394D" w:rsidP="0059314F">
            <w:r w:rsidRPr="0025394D">
              <w:t>узлов и видов столярных изд</w:t>
            </w:r>
            <w:r w:rsidRPr="0025394D">
              <w:t>е</w:t>
            </w:r>
            <w:r w:rsidRPr="0025394D">
              <w:t>лий</w:t>
            </w:r>
          </w:p>
        </w:tc>
        <w:tc>
          <w:tcPr>
            <w:tcW w:w="2124" w:type="dxa"/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835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  <w:tcBorders>
              <w:bottom w:val="single" w:sz="4" w:space="0" w:color="auto"/>
            </w:tcBorders>
          </w:tcPr>
          <w:p w:rsidR="0025394D" w:rsidRPr="0059314F" w:rsidRDefault="0025394D" w:rsidP="0059314F">
            <w:pPr>
              <w:rPr>
                <w:color w:val="FF0000"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25394D" w:rsidRPr="0025394D" w:rsidRDefault="0025394D" w:rsidP="0059314F">
            <w:r w:rsidRPr="0025394D">
              <w:t>№17 Составление спецификаций и технологич</w:t>
            </w:r>
            <w:r w:rsidRPr="0025394D">
              <w:t>е</w:t>
            </w:r>
            <w:r w:rsidRPr="0025394D">
              <w:t>ских</w:t>
            </w:r>
          </w:p>
          <w:p w:rsidR="0025394D" w:rsidRPr="0025394D" w:rsidRDefault="0025394D" w:rsidP="0059314F">
            <w:r w:rsidRPr="0025394D">
              <w:t>карт выполнения монтажных р</w:t>
            </w:r>
            <w:r w:rsidRPr="0025394D">
              <w:t>а</w:t>
            </w:r>
            <w:r w:rsidRPr="0025394D">
              <w:t>бот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552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09" w:type="dxa"/>
            <w:gridSpan w:val="3"/>
          </w:tcPr>
          <w:p w:rsidR="0025394D" w:rsidRPr="0059314F" w:rsidRDefault="0025394D" w:rsidP="0059314F">
            <w:pPr>
              <w:rPr>
                <w:spacing w:val="-13"/>
              </w:rPr>
            </w:pPr>
          </w:p>
        </w:tc>
        <w:tc>
          <w:tcPr>
            <w:tcW w:w="7800" w:type="dxa"/>
            <w:gridSpan w:val="6"/>
          </w:tcPr>
          <w:p w:rsidR="0025394D" w:rsidRPr="0025394D" w:rsidRDefault="0025394D" w:rsidP="0059314F">
            <w:pPr>
              <w:rPr>
                <w:bCs/>
              </w:rPr>
            </w:pPr>
            <w:r w:rsidRPr="0025394D">
              <w:rPr>
                <w:bCs/>
              </w:rPr>
              <w:t>№18 Оценка состояния изделия. Составление дефектной ведом</w:t>
            </w:r>
            <w:r w:rsidRPr="0025394D">
              <w:rPr>
                <w:bCs/>
              </w:rPr>
              <w:t>о</w:t>
            </w:r>
          </w:p>
          <w:p w:rsidR="0025394D" w:rsidRPr="0025394D" w:rsidRDefault="0025394D" w:rsidP="0059314F">
            <w:pPr>
              <w:rPr>
                <w:spacing w:val="-13"/>
              </w:rPr>
            </w:pPr>
            <w:r w:rsidRPr="0025394D">
              <w:rPr>
                <w:bCs/>
              </w:rPr>
              <w:t>сти</w:t>
            </w:r>
          </w:p>
        </w:tc>
        <w:tc>
          <w:tcPr>
            <w:tcW w:w="2124" w:type="dxa"/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501C39">
        <w:trPr>
          <w:gridAfter w:val="4"/>
          <w:wAfter w:w="16" w:type="dxa"/>
          <w:trHeight w:val="618"/>
        </w:trPr>
        <w:tc>
          <w:tcPr>
            <w:tcW w:w="14035" w:type="dxa"/>
            <w:gridSpan w:val="12"/>
            <w:tcBorders>
              <w:top w:val="single" w:sz="4" w:space="0" w:color="auto"/>
              <w:right w:val="nil"/>
            </w:tcBorders>
          </w:tcPr>
          <w:p w:rsidR="0025394D" w:rsidRPr="0025394D" w:rsidRDefault="0025394D" w:rsidP="0025394D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rFonts w:eastAsia="Calibri"/>
                <w:b/>
                <w:bCs/>
                <w:lang w:eastAsia="en-US" w:bidi="en-US"/>
              </w:rPr>
              <w:t>3 курс 5 и 6 семест</w:t>
            </w:r>
            <w:r>
              <w:rPr>
                <w:rFonts w:eastAsia="Calibri"/>
                <w:b/>
                <w:bCs/>
                <w:lang w:eastAsia="en-US" w:bidi="en-US"/>
              </w:rPr>
              <w:t>р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359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5394D">
              <w:rPr>
                <w:b/>
              </w:rPr>
              <w:t>Содерж</w:t>
            </w:r>
            <w:r w:rsidRPr="0025394D">
              <w:rPr>
                <w:b/>
              </w:rPr>
              <w:t>а</w:t>
            </w:r>
            <w:r w:rsidRPr="0025394D">
              <w:rPr>
                <w:b/>
              </w:rPr>
              <w:t>ние:</w:t>
            </w:r>
            <w:r w:rsidRPr="0059314F">
              <w:rPr>
                <w:spacing w:val="-1"/>
              </w:rPr>
              <w:t xml:space="preserve"> 5.1.1ремонт столярных изделий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264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25394D" w:rsidRDefault="0025394D" w:rsidP="0059314F">
            <w:pPr>
              <w:rPr>
                <w:b/>
                <w:spacing w:val="-13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49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0113F5" w:rsidRDefault="0025394D" w:rsidP="0059314F">
            <w:pPr>
              <w:rPr>
                <w:bCs/>
                <w:i/>
              </w:rPr>
            </w:pPr>
            <w:r w:rsidRPr="000113F5">
              <w:rPr>
                <w:bCs/>
                <w:i/>
              </w:rPr>
              <w:t>№18 Оценка состояния изделия. Составление дефектной ведом</w:t>
            </w:r>
            <w:r w:rsidRPr="000113F5">
              <w:rPr>
                <w:bCs/>
                <w:i/>
              </w:rPr>
              <w:t>о</w:t>
            </w:r>
            <w:r w:rsidRPr="000113F5">
              <w:rPr>
                <w:bCs/>
                <w:i/>
              </w:rPr>
              <w:t>сти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72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113F5">
              <w:rPr>
                <w:bCs/>
                <w:i/>
              </w:rPr>
              <w:t>№19</w:t>
            </w:r>
            <w:r w:rsidRPr="000113F5">
              <w:rPr>
                <w:i/>
              </w:rPr>
              <w:t>Составление спецификаций и технологических карт выполнения р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монтных .работ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80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25394D" w:rsidRDefault="0025394D" w:rsidP="0059314F">
            <w:r w:rsidRPr="0025394D">
              <w:rPr>
                <w:bCs/>
              </w:rPr>
              <w:t>№20составление инструкции по безопасному ведению ремонтных работ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545"/>
        </w:trPr>
        <w:tc>
          <w:tcPr>
            <w:tcW w:w="14035" w:type="dxa"/>
            <w:gridSpan w:val="12"/>
            <w:tcBorders>
              <w:right w:val="nil"/>
            </w:tcBorders>
            <w:vAlign w:val="center"/>
          </w:tcPr>
          <w:p w:rsidR="0025394D" w:rsidRPr="0059314F" w:rsidRDefault="0025394D" w:rsidP="0059314F">
            <w:r w:rsidRPr="0059314F">
              <w:rPr>
                <w:b/>
                <w:bCs/>
              </w:rPr>
              <w:t xml:space="preserve">Раздел </w:t>
            </w:r>
            <w:r w:rsidRPr="0059314F">
              <w:rPr>
                <w:spacing w:val="-1"/>
              </w:rPr>
              <w:t xml:space="preserve">. </w:t>
            </w:r>
            <w:r w:rsidRPr="0059314F">
              <w:rPr>
                <w:b/>
                <w:spacing w:val="-1"/>
              </w:rPr>
              <w:t>6.Защита столярных конструкций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521"/>
        </w:trPr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t>Тема6.1</w:t>
            </w:r>
            <w:r w:rsidRPr="0059314F">
              <w:rPr>
                <w:b/>
                <w:spacing w:val="-1"/>
              </w:rPr>
              <w:t xml:space="preserve"> Защита столярных конструкций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pPr>
              <w:shd w:val="clear" w:color="auto" w:fill="FFFFFF"/>
              <w:rPr>
                <w:bCs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92D050"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1"/>
              </w:rPr>
            </w:pPr>
            <w:r w:rsidRPr="0025394D">
              <w:rPr>
                <w:b/>
              </w:rPr>
              <w:t>Содержание:</w:t>
            </w:r>
            <w:r w:rsidRPr="0059314F">
              <w:rPr>
                <w:spacing w:val="-1"/>
              </w:rPr>
              <w:t xml:space="preserve"> </w:t>
            </w:r>
            <w:r w:rsidRPr="0059314F">
              <w:rPr>
                <w:bCs/>
              </w:rPr>
              <w:t>6.1.4Теплозашита .</w:t>
            </w:r>
            <w:r w:rsidRPr="0059314F">
              <w:rPr>
                <w:spacing w:val="-1"/>
              </w:rPr>
              <w:t>Защита столярных конструкций от</w:t>
            </w: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spacing w:val="-1"/>
              </w:rPr>
              <w:t xml:space="preserve"> влаги.</w:t>
            </w:r>
            <w:r>
              <w:rPr>
                <w:spacing w:val="-1"/>
              </w:rPr>
              <w:t xml:space="preserve"> </w:t>
            </w:r>
            <w:r w:rsidRPr="0059314F">
              <w:rPr>
                <w:spacing w:val="-1"/>
              </w:rPr>
              <w:t>Защита столярных конструкций от огня</w:t>
            </w:r>
            <w:r w:rsidRPr="0059314F">
              <w:rPr>
                <w:bCs/>
              </w:rPr>
              <w:t>.</w:t>
            </w:r>
          </w:p>
          <w:p w:rsidR="0025394D" w:rsidRPr="0059314F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spacing w:val="-1"/>
              </w:rPr>
              <w:t>Защита столярных конс</w:t>
            </w:r>
            <w:r w:rsidRPr="0059314F">
              <w:rPr>
                <w:spacing w:val="-1"/>
              </w:rPr>
              <w:t>т</w:t>
            </w:r>
            <w:r w:rsidRPr="0059314F">
              <w:rPr>
                <w:spacing w:val="-1"/>
              </w:rPr>
              <w:t>рукций от шума.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8D3741">
        <w:trPr>
          <w:gridAfter w:val="4"/>
          <w:wAfter w:w="16" w:type="dxa"/>
          <w:trHeight w:val="39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25394D" w:rsidRDefault="0025394D" w:rsidP="0059314F">
            <w:pPr>
              <w:rPr>
                <w:b/>
                <w:bCs/>
                <w:color w:val="FF0000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№21Основные характеристики теплозащиты.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№22Сопротивление теплопередаче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№23противодействие образованию конденсата на внутренних и вне</w:t>
            </w:r>
            <w:r w:rsidRPr="000113F5">
              <w:rPr>
                <w:i/>
              </w:rPr>
              <w:t>ш</w:t>
            </w:r>
            <w:r w:rsidRPr="000113F5">
              <w:rPr>
                <w:i/>
              </w:rPr>
              <w:t>них поверхностях.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 xml:space="preserve"> №24защита от шума при помощи звукоизоляции и звукопоглощения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7A13B9">
        <w:trPr>
          <w:gridAfter w:val="4"/>
          <w:wAfter w:w="16" w:type="dxa"/>
          <w:trHeight w:val="502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  <w:spacing w:val="-1"/>
              </w:rPr>
              <w:t xml:space="preserve"> №25Защита столярных конструкций от огня конструктивные и хим</w:t>
            </w:r>
            <w:r w:rsidRPr="000113F5">
              <w:rPr>
                <w:i/>
                <w:spacing w:val="-1"/>
              </w:rPr>
              <w:t>и</w:t>
            </w:r>
            <w:r w:rsidRPr="000113F5">
              <w:rPr>
                <w:i/>
                <w:spacing w:val="-1"/>
              </w:rPr>
              <w:t>ческие мероприятия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AF3680">
        <w:trPr>
          <w:gridAfter w:val="4"/>
          <w:wAfter w:w="16" w:type="dxa"/>
          <w:trHeight w:val="511"/>
        </w:trPr>
        <w:tc>
          <w:tcPr>
            <w:tcW w:w="14035" w:type="dxa"/>
            <w:gridSpan w:val="12"/>
            <w:tcBorders>
              <w:right w:val="nil"/>
            </w:tcBorders>
          </w:tcPr>
          <w:p w:rsidR="0025394D" w:rsidRPr="0053481E" w:rsidRDefault="0025394D" w:rsidP="0053481E">
            <w:pPr>
              <w:ind w:left="132"/>
              <w:jc w:val="center"/>
              <w:rPr>
                <w:rFonts w:eastAsia="Calibri"/>
                <w:b/>
                <w:bCs/>
              </w:rPr>
            </w:pPr>
            <w:r w:rsidRPr="0059314F">
              <w:rPr>
                <w:b/>
                <w:bCs/>
              </w:rPr>
              <w:t>Раздел№7Внутенняя отделка зданий</w:t>
            </w:r>
          </w:p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7A13B9">
        <w:trPr>
          <w:gridAfter w:val="4"/>
          <w:wAfter w:w="16" w:type="dxa"/>
          <w:trHeight w:val="371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25394D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t>Тема7.1Внутенняя отделка зданий</w:t>
            </w:r>
            <w:r w:rsidRPr="0059314F">
              <w:t>.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59314F" w:rsidRDefault="0025394D" w:rsidP="0059314F">
            <w:pPr>
              <w:rPr>
                <w:b/>
              </w:rPr>
            </w:pPr>
            <w:r w:rsidRPr="0059314F">
              <w:rPr>
                <w:b/>
              </w:rPr>
              <w:t xml:space="preserve">Содержание: </w:t>
            </w:r>
          </w:p>
          <w:p w:rsidR="0025394D" w:rsidRPr="0059314F" w:rsidRDefault="0025394D" w:rsidP="0059314F">
            <w:r w:rsidRPr="0059314F">
              <w:t>Конструкции лестниц.</w:t>
            </w:r>
          </w:p>
          <w:p w:rsidR="0025394D" w:rsidRPr="0059314F" w:rsidRDefault="0025394D" w:rsidP="0059314F">
            <w:r w:rsidRPr="0059314F">
              <w:t>Шкафы перегородки</w:t>
            </w:r>
          </w:p>
          <w:p w:rsidR="0025394D" w:rsidRPr="0059314F" w:rsidRDefault="0025394D" w:rsidP="0059314F">
            <w:pPr>
              <w:rPr>
                <w:bCs/>
                <w:color w:val="FF0000"/>
              </w:rPr>
            </w:pPr>
            <w:r w:rsidRPr="0059314F">
              <w:t xml:space="preserve">Облицовка потолков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27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pPr>
              <w:rPr>
                <w:b/>
                <w:spacing w:val="-13"/>
              </w:rPr>
            </w:pPr>
            <w:r w:rsidRPr="0059314F">
              <w:rPr>
                <w:b/>
                <w:spacing w:val="-13"/>
              </w:rPr>
              <w:t>Практические зан</w:t>
            </w:r>
            <w:r w:rsidRPr="0059314F">
              <w:rPr>
                <w:b/>
                <w:spacing w:val="-13"/>
              </w:rPr>
              <w:t>я</w:t>
            </w:r>
            <w:r w:rsidRPr="0059314F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05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pPr>
              <w:rPr>
                <w:b/>
                <w:bCs/>
              </w:rPr>
            </w:pPr>
            <w:r w:rsidRPr="0059314F">
              <w:t>№26Рассечет элементов лестниц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05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3481E">
            <w:r w:rsidRPr="0059314F">
              <w:t>№27Составление технологической карты на каркасный потолок  дощ</w:t>
            </w:r>
            <w:r w:rsidRPr="0059314F">
              <w:t>а</w:t>
            </w:r>
            <w:r w:rsidRPr="0059314F">
              <w:t>тый.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27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394D" w:rsidRPr="0059314F" w:rsidRDefault="0025394D" w:rsidP="0053481E">
            <w:r w:rsidRPr="0059314F">
              <w:t>№28Составление эскизов шкафов перегородок различных конструкций по заданным размерам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AF3680">
        <w:trPr>
          <w:gridAfter w:val="4"/>
          <w:wAfter w:w="16" w:type="dxa"/>
          <w:trHeight w:val="327"/>
        </w:trPr>
        <w:tc>
          <w:tcPr>
            <w:tcW w:w="14035" w:type="dxa"/>
            <w:gridSpan w:val="12"/>
            <w:tcBorders>
              <w:right w:val="nil"/>
            </w:tcBorders>
          </w:tcPr>
          <w:p w:rsidR="0025394D" w:rsidRPr="0059314F" w:rsidRDefault="0025394D" w:rsidP="0059314F">
            <w:r w:rsidRPr="0059314F">
              <w:rPr>
                <w:rFonts w:eastAsia="Calibri"/>
                <w:b/>
                <w:bCs/>
              </w:rPr>
              <w:t>Раздел№8 Защита окружающей среды в деревообработке.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53481E" w:rsidRPr="0059314F" w:rsidTr="00D376BE">
        <w:trPr>
          <w:gridAfter w:val="4"/>
          <w:wAfter w:w="16" w:type="dxa"/>
          <w:trHeight w:val="218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t>Тема8.1</w:t>
            </w:r>
            <w:r w:rsidRPr="0059314F">
              <w:rPr>
                <w:rFonts w:eastAsia="Calibri"/>
                <w:b/>
                <w:bCs/>
              </w:rPr>
              <w:t xml:space="preserve"> Защита окружа</w:t>
            </w:r>
            <w:r w:rsidRPr="0059314F">
              <w:rPr>
                <w:rFonts w:eastAsia="Calibri"/>
                <w:b/>
                <w:bCs/>
              </w:rPr>
              <w:t>ю</w:t>
            </w:r>
            <w:r w:rsidRPr="0059314F">
              <w:rPr>
                <w:rFonts w:eastAsia="Calibri"/>
                <w:b/>
                <w:bCs/>
              </w:rPr>
              <w:t>щей среды в деревообрабо</w:t>
            </w:r>
            <w:r w:rsidRPr="0059314F">
              <w:rPr>
                <w:rFonts w:eastAsia="Calibri"/>
                <w:b/>
                <w:bCs/>
              </w:rPr>
              <w:t>т</w:t>
            </w:r>
            <w:r w:rsidRPr="0059314F">
              <w:rPr>
                <w:rFonts w:eastAsia="Calibri"/>
                <w:b/>
                <w:bCs/>
              </w:rPr>
              <w:t>ке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81E" w:rsidRPr="0059314F" w:rsidRDefault="0053481E" w:rsidP="0059314F">
            <w:pPr>
              <w:rPr>
                <w:bCs/>
                <w:color w:val="FF0000"/>
              </w:rPr>
            </w:pPr>
            <w:r w:rsidRPr="0053481E">
              <w:rPr>
                <w:b/>
              </w:rPr>
              <w:t>Содержание:</w:t>
            </w:r>
            <w:r w:rsidRPr="0059314F">
              <w:rPr>
                <w:rFonts w:eastAsia="Calibri"/>
                <w:bCs/>
              </w:rPr>
              <w:t xml:space="preserve"> Защита окружающей среды в деревообработке.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53481E" w:rsidRPr="0059314F" w:rsidTr="00D376BE">
        <w:trPr>
          <w:gridAfter w:val="4"/>
          <w:wAfter w:w="16" w:type="dxa"/>
          <w:trHeight w:val="240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3481E" w:rsidRDefault="0053481E" w:rsidP="0059314F">
            <w:pPr>
              <w:rPr>
                <w:b/>
                <w:spacing w:val="-13"/>
              </w:rPr>
            </w:pPr>
            <w:r w:rsidRPr="0053481E">
              <w:rPr>
                <w:b/>
                <w:spacing w:val="-13"/>
              </w:rPr>
              <w:t>Практические зан</w:t>
            </w:r>
            <w:r w:rsidRPr="0053481E">
              <w:rPr>
                <w:b/>
                <w:spacing w:val="-13"/>
              </w:rPr>
              <w:t>я</w:t>
            </w:r>
            <w:r w:rsidRPr="0053481E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53481E" w:rsidRPr="0059314F" w:rsidTr="00D376BE">
        <w:trPr>
          <w:gridAfter w:val="4"/>
          <w:wAfter w:w="16" w:type="dxa"/>
          <w:trHeight w:val="218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№29Мероприятия по утилизации отходов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53481E" w:rsidRPr="0059314F" w:rsidTr="00C455ED">
        <w:trPr>
          <w:gridAfter w:val="4"/>
          <w:wAfter w:w="16" w:type="dxa"/>
          <w:trHeight w:val="284"/>
        </w:trPr>
        <w:tc>
          <w:tcPr>
            <w:tcW w:w="340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№30Оборудование для очистки воздуха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25394D" w:rsidRPr="0059314F" w:rsidTr="00B342F9">
        <w:trPr>
          <w:gridAfter w:val="4"/>
          <w:wAfter w:w="16" w:type="dxa"/>
          <w:trHeight w:val="2115"/>
        </w:trPr>
        <w:tc>
          <w:tcPr>
            <w:tcW w:w="11911" w:type="dxa"/>
            <w:gridSpan w:val="11"/>
            <w:tcBorders>
              <w:top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i/>
                <w:lang w:eastAsia="en-US" w:bidi="en-US"/>
              </w:rPr>
            </w:pPr>
            <w:r w:rsidRPr="0059314F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изучении тем МДК03-03ПМ 03.</w:t>
            </w:r>
          </w:p>
          <w:p w:rsidR="0025394D" w:rsidRPr="0059314F" w:rsidRDefault="0025394D" w:rsidP="0059314F">
            <w:pPr>
              <w:spacing w:after="200"/>
              <w:rPr>
                <w:lang w:eastAsia="en-US" w:bidi="en-US"/>
              </w:rPr>
            </w:pPr>
            <w:r w:rsidRPr="0059314F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</w:t>
            </w:r>
            <w:r w:rsidRPr="0059314F">
              <w:rPr>
                <w:lang w:eastAsia="en-US" w:bidi="en-US"/>
              </w:rPr>
              <w:t>и</w:t>
            </w:r>
            <w:r w:rsidRPr="0059314F">
              <w:rPr>
                <w:lang w:eastAsia="en-US" w:bidi="en-US"/>
              </w:rPr>
              <w:t>тературы (по вопросам к параграфам, главам учебных пособий, составленным преподавателем).Подготовка к лабораторным и практич</w:t>
            </w:r>
            <w:r w:rsidRPr="0059314F">
              <w:rPr>
                <w:lang w:eastAsia="en-US" w:bidi="en-US"/>
              </w:rPr>
              <w:t>е</w:t>
            </w:r>
            <w:r w:rsidRPr="0059314F">
              <w:rPr>
                <w:lang w:eastAsia="en-US" w:bidi="en-US"/>
              </w:rPr>
              <w:t>ским работам с использованием методических рекомендаций преподавателя, оформление лаборато</w:t>
            </w:r>
            <w:r w:rsidRPr="0059314F">
              <w:rPr>
                <w:lang w:eastAsia="en-US" w:bidi="en-US"/>
              </w:rPr>
              <w:t>р</w:t>
            </w:r>
            <w:r w:rsidRPr="0059314F">
              <w:rPr>
                <w:lang w:eastAsia="en-US" w:bidi="en-US"/>
              </w:rPr>
              <w:t>но-практических  работ, отчетов и подготовка к их з</w:t>
            </w:r>
            <w:r w:rsidRPr="0059314F">
              <w:rPr>
                <w:lang w:eastAsia="en-US" w:bidi="en-US"/>
              </w:rPr>
              <w:t>а</w:t>
            </w:r>
            <w:r w:rsidRPr="0059314F">
              <w:rPr>
                <w:lang w:eastAsia="en-US" w:bidi="en-US"/>
              </w:rPr>
              <w:t>щите.</w:t>
            </w:r>
          </w:p>
          <w:p w:rsidR="0025394D" w:rsidRPr="0059314F" w:rsidRDefault="0025394D" w:rsidP="0053481E">
            <w:pPr>
              <w:rPr>
                <w:b/>
                <w:lang w:eastAsia="en-US" w:bidi="en-US"/>
              </w:rPr>
            </w:pPr>
            <w:r w:rsidRPr="0059314F">
              <w:rPr>
                <w:b/>
                <w:lang w:eastAsia="en-US" w:bidi="en-US"/>
              </w:rPr>
              <w:t>Примерная тематика внеаудиторной самостоятельной раб</w:t>
            </w:r>
            <w:r w:rsidRPr="0059314F">
              <w:rPr>
                <w:b/>
                <w:lang w:eastAsia="en-US" w:bidi="en-US"/>
              </w:rPr>
              <w:t>о</w:t>
            </w:r>
            <w:r w:rsidRPr="0059314F">
              <w:rPr>
                <w:b/>
                <w:lang w:eastAsia="en-US" w:bidi="en-US"/>
              </w:rPr>
              <w:t xml:space="preserve">ты </w:t>
            </w:r>
          </w:p>
          <w:p w:rsidR="0025394D" w:rsidRPr="0059314F" w:rsidRDefault="0025394D" w:rsidP="0053481E">
            <w:pPr>
              <w:rPr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Разработка тестовых заданий по теме:</w:t>
            </w:r>
            <w:r w:rsidRPr="0059314F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59314F">
              <w:rPr>
                <w:rFonts w:eastAsia="Calibri"/>
                <w:lang w:eastAsia="en-US" w:bidi="en-US"/>
              </w:rPr>
              <w:t>Обработка древесины ручным столярным инструме</w:t>
            </w:r>
            <w:r w:rsidRPr="0059314F">
              <w:rPr>
                <w:rFonts w:eastAsia="Calibri"/>
                <w:lang w:eastAsia="en-US" w:bidi="en-US"/>
              </w:rPr>
              <w:t>н</w:t>
            </w:r>
            <w:r w:rsidRPr="0059314F">
              <w:rPr>
                <w:rFonts w:eastAsia="Calibri"/>
                <w:lang w:eastAsia="en-US" w:bidi="en-US"/>
              </w:rPr>
              <w:t>том»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Составление тематических кроссвордов по теме:</w:t>
            </w:r>
            <w:r w:rsidRPr="0059314F">
              <w:rPr>
                <w:rFonts w:eastAsia="Calibri"/>
                <w:lang w:eastAsia="en-US" w:bidi="en-US"/>
              </w:rPr>
              <w:t xml:space="preserve"> «Основные виды столярных соедин</w:t>
            </w:r>
            <w:r w:rsidRPr="0059314F">
              <w:rPr>
                <w:rFonts w:eastAsia="Calibri"/>
                <w:lang w:eastAsia="en-US" w:bidi="en-US"/>
              </w:rPr>
              <w:t>е</w:t>
            </w:r>
            <w:r w:rsidRPr="0059314F">
              <w:rPr>
                <w:rFonts w:eastAsia="Calibri"/>
                <w:lang w:eastAsia="en-US" w:bidi="en-US"/>
              </w:rPr>
              <w:t>ний»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i/>
                <w:lang w:eastAsia="en-US" w:bidi="en-US"/>
              </w:rPr>
              <w:t xml:space="preserve">- </w:t>
            </w:r>
            <w:r w:rsidRPr="0059314F">
              <w:rPr>
                <w:bCs/>
                <w:lang w:eastAsia="en-US" w:bidi="en-US"/>
              </w:rPr>
              <w:t>Заполнение сравнительной таблицы «Разметочный и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струмент»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Выполнение рисунков разметочного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мента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Выполнение схем проведения разметки различным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ментом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Сбор образцов заготовок, деталей с различными видами 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фектов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Разработка презентаций на темы: «Изготовление изделий ручным столярным и электрифицированным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том»</w:t>
            </w:r>
          </w:p>
          <w:p w:rsidR="0025394D" w:rsidRPr="0059314F" w:rsidRDefault="0025394D" w:rsidP="0053481E">
            <w:pPr>
              <w:rPr>
                <w:b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Формирование демонстрационного альбома «Электроинструмент» и «ручной столярный и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струмент»</w:t>
            </w:r>
          </w:p>
          <w:p w:rsidR="0025394D" w:rsidRPr="0059314F" w:rsidRDefault="0025394D" w:rsidP="0053481E">
            <w:pPr>
              <w:rPr>
                <w:lang w:eastAsia="en-US" w:bidi="en-US"/>
              </w:rPr>
            </w:pPr>
            <w:r w:rsidRPr="0059314F">
              <w:rPr>
                <w:rFonts w:eastAsia="Calibri"/>
                <w:bCs/>
                <w:lang w:eastAsia="en-US" w:bidi="en-US"/>
              </w:rPr>
              <w:t>- Определение показателей технологичности конструкции  изделия, детали (деталь указывается преподават</w:t>
            </w:r>
            <w:r w:rsidRPr="0059314F">
              <w:rPr>
                <w:rFonts w:eastAsia="Calibri"/>
                <w:bCs/>
                <w:lang w:eastAsia="en-US" w:bidi="en-US"/>
              </w:rPr>
              <w:t>е</w:t>
            </w:r>
            <w:r w:rsidRPr="0059314F">
              <w:rPr>
                <w:rFonts w:eastAsia="Calibri"/>
                <w:bCs/>
                <w:lang w:eastAsia="en-US" w:bidi="en-US"/>
              </w:rPr>
              <w:t>лем)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lang w:eastAsia="en-US" w:bidi="en-US"/>
              </w:rPr>
              <w:t xml:space="preserve">- </w:t>
            </w:r>
            <w:r w:rsidRPr="0059314F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 (виды задания разр</w:t>
            </w:r>
            <w:r w:rsidRPr="0059314F">
              <w:rPr>
                <w:bCs/>
                <w:lang w:eastAsia="en-US" w:bidi="en-US"/>
              </w:rPr>
              <w:t>а</w:t>
            </w:r>
            <w:r w:rsidRPr="0059314F">
              <w:rPr>
                <w:bCs/>
                <w:lang w:eastAsia="en-US" w:bidi="en-US"/>
              </w:rPr>
              <w:t>батывается преподават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лем)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Решение задач: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Расчет стоимости изд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лий.</w:t>
            </w:r>
          </w:p>
          <w:p w:rsidR="0025394D" w:rsidRPr="0059314F" w:rsidRDefault="0025394D" w:rsidP="0053481E">
            <w:pPr>
              <w:tabs>
                <w:tab w:val="left" w:pos="6189"/>
              </w:tabs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Расчет количества материала на изготовления изд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лия.</w:t>
            </w:r>
            <w:r w:rsidRPr="0059314F">
              <w:rPr>
                <w:bCs/>
                <w:lang w:eastAsia="en-US" w:bidi="en-US"/>
              </w:rPr>
              <w:tab/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Определение полезного выхода матери</w:t>
            </w:r>
            <w:r w:rsidRPr="0059314F">
              <w:rPr>
                <w:bCs/>
                <w:lang w:eastAsia="en-US" w:bidi="en-US"/>
              </w:rPr>
              <w:t>а</w:t>
            </w:r>
            <w:r w:rsidRPr="0059314F">
              <w:rPr>
                <w:bCs/>
                <w:lang w:eastAsia="en-US" w:bidi="en-US"/>
              </w:rPr>
              <w:t>ла.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Составление «словаря – терминов»    по профе</w:t>
            </w:r>
            <w:r w:rsidRPr="0059314F">
              <w:rPr>
                <w:bCs/>
                <w:lang w:eastAsia="en-US" w:bidi="en-US"/>
              </w:rPr>
              <w:t>с</w:t>
            </w:r>
            <w:r w:rsidRPr="0059314F">
              <w:rPr>
                <w:bCs/>
                <w:lang w:eastAsia="en-US" w:bidi="en-US"/>
              </w:rPr>
              <w:t>сии.</w:t>
            </w:r>
          </w:p>
          <w:p w:rsidR="0025394D" w:rsidRPr="0053481E" w:rsidRDefault="0025394D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bCs/>
                <w:lang w:eastAsia="en-US" w:bidi="en-US"/>
              </w:rPr>
              <w:t xml:space="preserve">- Работа со справочниками: Рассчитать нормы расходов, сырья и материалов на  изготовления изделий. </w:t>
            </w:r>
            <w:r w:rsidRPr="0059314F">
              <w:rPr>
                <w:bCs/>
                <w:lang w:val="en-US" w:eastAsia="en-US" w:bidi="en-US"/>
              </w:rPr>
              <w:t>(По заданию преподавателя).</w:t>
            </w:r>
          </w:p>
        </w:tc>
        <w:tc>
          <w:tcPr>
            <w:tcW w:w="2124" w:type="dxa"/>
            <w:tcBorders>
              <w:right w:val="nil"/>
            </w:tcBorders>
          </w:tcPr>
          <w:p w:rsidR="0025394D" w:rsidRPr="0059314F" w:rsidRDefault="0025394D" w:rsidP="0059314F">
            <w:r w:rsidRPr="0059314F">
              <w:t>60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00D64">
        <w:trPr>
          <w:gridAfter w:val="4"/>
          <w:wAfter w:w="16" w:type="dxa"/>
          <w:trHeight w:val="9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59314F">
              <w:t>Максимальная учебная нагрузка (всего)</w:t>
            </w:r>
          </w:p>
        </w:tc>
        <w:tc>
          <w:tcPr>
            <w:tcW w:w="2124" w:type="dxa"/>
          </w:tcPr>
          <w:p w:rsidR="0025394D" w:rsidRPr="0059314F" w:rsidRDefault="0025394D" w:rsidP="0059314F">
            <w:r w:rsidRPr="0059314F">
              <w:t>180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00D64">
        <w:trPr>
          <w:gridAfter w:val="4"/>
          <w:wAfter w:w="16" w:type="dxa"/>
          <w:trHeight w:val="759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314F">
              <w:rPr>
                <w:bCs/>
              </w:rPr>
              <w:t>Учебная практика</w:t>
            </w:r>
          </w:p>
        </w:tc>
        <w:tc>
          <w:tcPr>
            <w:tcW w:w="2124" w:type="dxa"/>
            <w:tcBorders>
              <w:top w:val="nil"/>
            </w:tcBorders>
          </w:tcPr>
          <w:p w:rsidR="0025394D" w:rsidRPr="0059314F" w:rsidRDefault="0025394D" w:rsidP="0059314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59314F">
              <w:rPr>
                <w:rFonts w:eastAsia="Calibri"/>
                <w:bCs/>
              </w:rPr>
              <w:t>108</w:t>
            </w:r>
          </w:p>
          <w:p w:rsidR="0025394D" w:rsidRPr="0059314F" w:rsidRDefault="0025394D" w:rsidP="0059314F">
            <w:pPr>
              <w:jc w:val="center"/>
            </w:pP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>
            <w:pPr>
              <w:jc w:val="center"/>
            </w:pPr>
          </w:p>
        </w:tc>
      </w:tr>
      <w:tr w:rsidR="0025394D" w:rsidRPr="0059314F" w:rsidTr="00D00D64">
        <w:trPr>
          <w:gridAfter w:val="4"/>
          <w:wAfter w:w="16" w:type="dxa"/>
          <w:trHeight w:val="486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59314F">
              <w:t>Производственная пра</w:t>
            </w:r>
            <w:r w:rsidRPr="0059314F">
              <w:t>к</w:t>
            </w:r>
            <w:r w:rsidRPr="0059314F">
              <w:t xml:space="preserve">тика </w:t>
            </w:r>
          </w:p>
        </w:tc>
        <w:tc>
          <w:tcPr>
            <w:tcW w:w="2124" w:type="dxa"/>
          </w:tcPr>
          <w:p w:rsidR="0025394D" w:rsidRPr="0059314F" w:rsidRDefault="0025394D" w:rsidP="0059314F">
            <w:pPr>
              <w:rPr>
                <w:i/>
              </w:rPr>
            </w:pPr>
            <w:r w:rsidRPr="0059314F">
              <w:rPr>
                <w:i/>
              </w:rPr>
              <w:t>324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>
            <w:pPr>
              <w:jc w:val="center"/>
            </w:pPr>
          </w:p>
        </w:tc>
      </w:tr>
      <w:tr w:rsidR="0025394D" w:rsidRPr="0059314F" w:rsidTr="00D00D64">
        <w:trPr>
          <w:gridAfter w:val="4"/>
          <w:wAfter w:w="16" w:type="dxa"/>
          <w:trHeight w:val="280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124" w:type="dxa"/>
          </w:tcPr>
          <w:p w:rsidR="0025394D" w:rsidRPr="0059314F" w:rsidRDefault="0025394D" w:rsidP="0059314F">
            <w:pPr>
              <w:rPr>
                <w:i/>
              </w:rPr>
            </w:pPr>
            <w:r w:rsidRPr="0059314F">
              <w:rPr>
                <w:i/>
              </w:rPr>
              <w:t>108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>
            <w:pPr>
              <w:jc w:val="center"/>
            </w:pPr>
          </w:p>
        </w:tc>
      </w:tr>
    </w:tbl>
    <w:p w:rsidR="008D3741" w:rsidRDefault="008D3741" w:rsidP="004F7560">
      <w:pPr>
        <w:spacing w:line="228" w:lineRule="auto"/>
        <w:jc w:val="both"/>
        <w:rPr>
          <w:b/>
          <w:i/>
          <w:caps/>
          <w:sz w:val="30"/>
        </w:rPr>
      </w:pPr>
    </w:p>
    <w:tbl>
      <w:tblPr>
        <w:tblW w:w="324" w:type="dxa"/>
        <w:tblInd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8D3741" w:rsidTr="008D3741">
        <w:tblPrEx>
          <w:tblCellMar>
            <w:top w:w="0" w:type="dxa"/>
            <w:bottom w:w="0" w:type="dxa"/>
          </w:tblCellMar>
        </w:tblPrEx>
        <w:trPr>
          <w:trHeight w:val="22"/>
        </w:trPr>
        <w:tc>
          <w:tcPr>
            <w:tcW w:w="324" w:type="dxa"/>
          </w:tcPr>
          <w:p w:rsidR="008D3741" w:rsidRDefault="008D3741" w:rsidP="004F7560">
            <w:pPr>
              <w:spacing w:line="228" w:lineRule="auto"/>
              <w:jc w:val="both"/>
              <w:rPr>
                <w:b/>
                <w:i/>
                <w:caps/>
                <w:sz w:val="30"/>
              </w:rPr>
            </w:pPr>
          </w:p>
        </w:tc>
      </w:tr>
    </w:tbl>
    <w:p w:rsidR="00236DC9" w:rsidRDefault="00236DC9" w:rsidP="004F7560">
      <w:pPr>
        <w:spacing w:line="228" w:lineRule="auto"/>
        <w:jc w:val="both"/>
        <w:rPr>
          <w:b/>
          <w:i/>
          <w:caps/>
          <w:sz w:val="30"/>
        </w:rPr>
      </w:pPr>
    </w:p>
    <w:tbl>
      <w:tblPr>
        <w:tblW w:w="0" w:type="auto"/>
        <w:tblInd w:w="-2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46"/>
      </w:tblGrid>
      <w:tr w:rsidR="00236DC9" w:rsidTr="00236DC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646" w:type="dxa"/>
          </w:tcPr>
          <w:p w:rsidR="00236DC9" w:rsidRDefault="00236DC9" w:rsidP="004F7560">
            <w:pPr>
              <w:spacing w:line="228" w:lineRule="auto"/>
              <w:jc w:val="both"/>
              <w:rPr>
                <w:b/>
                <w:i/>
                <w:caps/>
                <w:sz w:val="30"/>
              </w:rPr>
            </w:pPr>
          </w:p>
        </w:tc>
      </w:tr>
    </w:tbl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F2E57" w:rsidRDefault="00BF2E57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9604E" w:rsidRDefault="00B9604E" w:rsidP="004F7560">
      <w:pPr>
        <w:spacing w:line="228" w:lineRule="auto"/>
        <w:jc w:val="both"/>
        <w:rPr>
          <w:b/>
          <w:i/>
          <w:caps/>
          <w:sz w:val="30"/>
        </w:rPr>
      </w:pPr>
    </w:p>
    <w:p w:rsidR="00CE6185" w:rsidRDefault="00CE6185" w:rsidP="004F7560">
      <w:pPr>
        <w:spacing w:line="228" w:lineRule="auto"/>
        <w:jc w:val="both"/>
        <w:rPr>
          <w:b/>
          <w:i/>
          <w:caps/>
          <w:sz w:val="30"/>
        </w:rPr>
      </w:pPr>
    </w:p>
    <w:p w:rsidR="00665BF6" w:rsidRDefault="00665BF6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665BF6" w:rsidSect="00895986">
          <w:pgSz w:w="16837" w:h="11905" w:orient="landscape"/>
          <w:pgMar w:top="1135" w:right="851" w:bottom="851" w:left="851" w:header="720" w:footer="720" w:gutter="0"/>
          <w:pgNumType w:start="9"/>
          <w:cols w:space="720"/>
          <w:titlePg/>
          <w:docGrid w:linePitch="360"/>
        </w:sectPr>
      </w:pPr>
    </w:p>
    <w:p w:rsidR="00B210CF" w:rsidRPr="00B424EE" w:rsidRDefault="00236D5E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B424EE">
        <w:rPr>
          <w:b/>
          <w:caps/>
          <w:sz w:val="28"/>
          <w:szCs w:val="28"/>
        </w:rPr>
        <w:t>4</w:t>
      </w:r>
      <w:r w:rsidR="00CC475D" w:rsidRPr="00B424EE">
        <w:rPr>
          <w:b/>
          <w:caps/>
          <w:sz w:val="28"/>
          <w:szCs w:val="28"/>
        </w:rPr>
        <w:t xml:space="preserve">. </w:t>
      </w:r>
      <w:r w:rsidR="00B210CF" w:rsidRPr="00B424EE">
        <w:rPr>
          <w:b/>
          <w:caps/>
          <w:sz w:val="28"/>
          <w:szCs w:val="28"/>
        </w:rPr>
        <w:t xml:space="preserve">условия реализации программы </w:t>
      </w:r>
      <w:r w:rsidR="00EB16AC" w:rsidRPr="00B424EE">
        <w:rPr>
          <w:b/>
          <w:caps/>
          <w:sz w:val="28"/>
          <w:szCs w:val="28"/>
        </w:rPr>
        <w:t>мдк</w:t>
      </w:r>
    </w:p>
    <w:p w:rsidR="00B210CF" w:rsidRPr="00B424EE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B424EE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/>
          <w:bCs/>
          <w:sz w:val="28"/>
          <w:szCs w:val="28"/>
        </w:rPr>
        <w:t>4</w:t>
      </w:r>
      <w:r w:rsidR="00CC475D" w:rsidRPr="00B424EE">
        <w:rPr>
          <w:b/>
          <w:bCs/>
          <w:sz w:val="28"/>
          <w:szCs w:val="28"/>
        </w:rPr>
        <w:t xml:space="preserve">.1. </w:t>
      </w:r>
      <w:r w:rsidR="00B210CF" w:rsidRPr="00B424EE">
        <w:rPr>
          <w:b/>
          <w:bCs/>
          <w:sz w:val="28"/>
          <w:szCs w:val="28"/>
        </w:rPr>
        <w:t>Требования к минимальному материально-техническому обесп</w:t>
      </w:r>
      <w:r w:rsidR="00B210CF" w:rsidRPr="00B424EE">
        <w:rPr>
          <w:b/>
          <w:bCs/>
          <w:sz w:val="28"/>
          <w:szCs w:val="28"/>
        </w:rPr>
        <w:t>е</w:t>
      </w:r>
      <w:r w:rsidR="00B210CF" w:rsidRPr="00B424EE">
        <w:rPr>
          <w:b/>
          <w:bCs/>
          <w:sz w:val="28"/>
          <w:szCs w:val="28"/>
        </w:rPr>
        <w:t>чению</w:t>
      </w:r>
    </w:p>
    <w:p w:rsidR="00EB16AC" w:rsidRPr="00B424EE" w:rsidRDefault="00B210CF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 xml:space="preserve">Реализация программы </w:t>
      </w:r>
      <w:r w:rsidR="00236D5E" w:rsidRPr="00B424EE">
        <w:rPr>
          <w:bCs/>
          <w:sz w:val="28"/>
          <w:szCs w:val="28"/>
        </w:rPr>
        <w:t>ПМ</w:t>
      </w:r>
      <w:r w:rsidRPr="00B424EE">
        <w:rPr>
          <w:bCs/>
          <w:sz w:val="28"/>
          <w:szCs w:val="28"/>
        </w:rPr>
        <w:t xml:space="preserve"> требует наличия учебн</w:t>
      </w:r>
      <w:r w:rsidR="00236D5E" w:rsidRPr="00B424EE">
        <w:rPr>
          <w:bCs/>
          <w:sz w:val="28"/>
          <w:szCs w:val="28"/>
        </w:rPr>
        <w:t>ых</w:t>
      </w:r>
      <w:r w:rsidRPr="00B424EE">
        <w:rPr>
          <w:bCs/>
          <w:sz w:val="28"/>
          <w:szCs w:val="28"/>
        </w:rPr>
        <w:t xml:space="preserve"> кабинет</w:t>
      </w:r>
      <w:r w:rsidR="00236D5E" w:rsidRPr="00B424EE">
        <w:rPr>
          <w:bCs/>
          <w:sz w:val="28"/>
          <w:szCs w:val="28"/>
        </w:rPr>
        <w:t>ов</w:t>
      </w:r>
      <w:r w:rsidRPr="00B424EE">
        <w:rPr>
          <w:bCs/>
          <w:sz w:val="28"/>
          <w:szCs w:val="28"/>
        </w:rPr>
        <w:t xml:space="preserve"> </w:t>
      </w:r>
      <w:r w:rsidR="008C7C66" w:rsidRPr="00B424EE">
        <w:rPr>
          <w:bCs/>
          <w:sz w:val="28"/>
          <w:szCs w:val="28"/>
        </w:rPr>
        <w:t xml:space="preserve"> </w:t>
      </w:r>
      <w:r w:rsidR="00EB16AC" w:rsidRPr="00B424EE">
        <w:rPr>
          <w:bCs/>
          <w:sz w:val="28"/>
          <w:szCs w:val="28"/>
        </w:rPr>
        <w:t xml:space="preserve">Оборудование </w:t>
      </w:r>
      <w:r w:rsidR="00EB16AC" w:rsidRPr="00B424EE">
        <w:rPr>
          <w:b/>
          <w:bCs/>
          <w:sz w:val="28"/>
          <w:szCs w:val="28"/>
        </w:rPr>
        <w:t>учебного кабинета</w:t>
      </w:r>
      <w:r w:rsidR="00EB16AC" w:rsidRPr="00B424EE">
        <w:rPr>
          <w:bCs/>
          <w:sz w:val="28"/>
          <w:szCs w:val="28"/>
        </w:rPr>
        <w:t xml:space="preserve">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</w:t>
      </w:r>
      <w:r w:rsidRPr="00B424EE">
        <w:rPr>
          <w:bCs/>
          <w:sz w:val="28"/>
          <w:szCs w:val="28"/>
        </w:rPr>
        <w:tab/>
        <w:t>Натуральные образцы оборудования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</w:t>
      </w:r>
      <w:r w:rsidRPr="00B424EE">
        <w:rPr>
          <w:bCs/>
          <w:sz w:val="28"/>
          <w:szCs w:val="28"/>
        </w:rPr>
        <w:tab/>
        <w:t>Макеты машин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3</w:t>
      </w:r>
      <w:r w:rsidRPr="00B424EE">
        <w:rPr>
          <w:bCs/>
          <w:sz w:val="28"/>
          <w:szCs w:val="28"/>
        </w:rPr>
        <w:tab/>
        <w:t>Нормативные документы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4</w:t>
      </w:r>
      <w:r w:rsidRPr="00B424EE">
        <w:rPr>
          <w:bCs/>
          <w:sz w:val="28"/>
          <w:szCs w:val="28"/>
        </w:rPr>
        <w:tab/>
        <w:t>Плакаты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5</w:t>
      </w:r>
      <w:r w:rsidRPr="00B424EE">
        <w:rPr>
          <w:bCs/>
          <w:sz w:val="28"/>
          <w:szCs w:val="28"/>
        </w:rPr>
        <w:tab/>
        <w:t>Накопительные папки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6</w:t>
      </w:r>
      <w:r w:rsidRPr="00B424EE">
        <w:rPr>
          <w:bCs/>
          <w:sz w:val="28"/>
          <w:szCs w:val="28"/>
        </w:rPr>
        <w:tab/>
        <w:t>Рабочие тетради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7</w:t>
      </w:r>
      <w:r w:rsidRPr="00B424EE">
        <w:rPr>
          <w:bCs/>
          <w:sz w:val="28"/>
          <w:szCs w:val="28"/>
        </w:rPr>
        <w:tab/>
        <w:t>Журналы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8</w:t>
      </w:r>
      <w:r w:rsidRPr="00B424EE">
        <w:rPr>
          <w:bCs/>
          <w:sz w:val="28"/>
          <w:szCs w:val="28"/>
        </w:rPr>
        <w:tab/>
        <w:t>Периодическая печать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9</w:t>
      </w:r>
      <w:r w:rsidRPr="00B424EE">
        <w:rPr>
          <w:bCs/>
          <w:sz w:val="28"/>
          <w:szCs w:val="28"/>
        </w:rPr>
        <w:tab/>
        <w:t>Аудиторный библиотечный фонд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Оборудование учебной мастерской</w:t>
      </w:r>
      <w:r w:rsidR="00B210CF" w:rsidRPr="00B424EE">
        <w:rPr>
          <w:b/>
          <w:bCs/>
          <w:sz w:val="28"/>
          <w:szCs w:val="28"/>
        </w:rPr>
        <w:t xml:space="preserve">ий 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10</w:t>
      </w:r>
      <w:r w:rsidRPr="00B424EE">
        <w:rPr>
          <w:bCs/>
          <w:sz w:val="28"/>
          <w:szCs w:val="28"/>
        </w:rPr>
        <w:tab/>
        <w:t>Станок форматно-обрезной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11</w:t>
      </w:r>
      <w:r w:rsidRPr="00B424EE">
        <w:rPr>
          <w:bCs/>
          <w:sz w:val="28"/>
          <w:szCs w:val="28"/>
        </w:rPr>
        <w:tab/>
        <w:t>Станок для облицовывания кромок проходного типа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12</w:t>
      </w:r>
      <w:r w:rsidRPr="00B424EE">
        <w:rPr>
          <w:bCs/>
          <w:sz w:val="28"/>
          <w:szCs w:val="28"/>
        </w:rPr>
        <w:tab/>
        <w:t>Станок присадочный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13</w:t>
      </w:r>
      <w:r w:rsidRPr="00B424EE">
        <w:rPr>
          <w:bCs/>
          <w:sz w:val="28"/>
          <w:szCs w:val="28"/>
        </w:rPr>
        <w:tab/>
        <w:t>Станок фуговальный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14</w:t>
      </w:r>
      <w:r w:rsidRPr="00B424EE">
        <w:rPr>
          <w:bCs/>
          <w:sz w:val="28"/>
          <w:szCs w:val="28"/>
        </w:rPr>
        <w:tab/>
        <w:t>Станок фрезерный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15</w:t>
      </w:r>
      <w:r w:rsidRPr="00B424EE">
        <w:rPr>
          <w:bCs/>
          <w:sz w:val="28"/>
          <w:szCs w:val="28"/>
        </w:rPr>
        <w:tab/>
        <w:t>Станок ленточнопильный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16</w:t>
      </w:r>
      <w:r w:rsidRPr="00B424EE">
        <w:rPr>
          <w:bCs/>
          <w:sz w:val="28"/>
          <w:szCs w:val="28"/>
        </w:rPr>
        <w:tab/>
        <w:t>Станок сверлильно-пазовальный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17</w:t>
      </w:r>
      <w:r w:rsidRPr="00B424EE">
        <w:rPr>
          <w:bCs/>
          <w:sz w:val="28"/>
          <w:szCs w:val="28"/>
        </w:rPr>
        <w:tab/>
        <w:t>Станок рейсмусовый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Технические средства обучения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18</w:t>
      </w:r>
      <w:r w:rsidRPr="00B424EE">
        <w:rPr>
          <w:bCs/>
          <w:sz w:val="28"/>
          <w:szCs w:val="28"/>
        </w:rPr>
        <w:tab/>
        <w:t>ноутбуки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19</w:t>
      </w:r>
      <w:r w:rsidRPr="00B424EE">
        <w:rPr>
          <w:bCs/>
          <w:sz w:val="28"/>
          <w:szCs w:val="28"/>
        </w:rPr>
        <w:tab/>
        <w:t>проектор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20</w:t>
      </w:r>
      <w:r w:rsidRPr="00B424EE">
        <w:rPr>
          <w:bCs/>
          <w:sz w:val="28"/>
          <w:szCs w:val="28"/>
        </w:rPr>
        <w:tab/>
        <w:t>интерактивная доска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21</w:t>
      </w:r>
      <w:r w:rsidRPr="00B424EE">
        <w:rPr>
          <w:bCs/>
          <w:sz w:val="28"/>
          <w:szCs w:val="28"/>
        </w:rPr>
        <w:tab/>
        <w:t>видео и мультимедийный материал</w:t>
      </w:r>
    </w:p>
    <w:p w:rsidR="00EB16AC" w:rsidRPr="00B424EE" w:rsidRDefault="00EB16AC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CB1370" w:rsidRPr="00CB1370" w:rsidRDefault="00CB1370" w:rsidP="00CB1370"/>
    <w:p w:rsidR="00C71FB2" w:rsidRDefault="00CB1370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>4</w:t>
      </w:r>
      <w:r w:rsidR="00CC475D">
        <w:rPr>
          <w:szCs w:val="28"/>
        </w:rPr>
        <w:t xml:space="preserve">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szCs w:val="28"/>
        </w:rPr>
        <w:t xml:space="preserve"> </w:t>
      </w:r>
      <w:r w:rsidR="00C71FB2" w:rsidRPr="00740764">
        <w:rPr>
          <w:b w:val="0"/>
          <w:szCs w:val="28"/>
        </w:rPr>
        <w:t>(перечень рек</w:t>
      </w:r>
      <w:r w:rsidR="00C71FB2" w:rsidRPr="00740764">
        <w:rPr>
          <w:b w:val="0"/>
          <w:szCs w:val="28"/>
        </w:rPr>
        <w:t>о</w:t>
      </w:r>
      <w:r w:rsidR="00C71FB2" w:rsidRPr="00740764">
        <w:rPr>
          <w:b w:val="0"/>
          <w:szCs w:val="28"/>
        </w:rPr>
        <w:t>мендуемых учебных изданий, Интернет-ресурсов, дополнител</w:t>
      </w:r>
      <w:r w:rsidR="00C71FB2" w:rsidRPr="00740764">
        <w:rPr>
          <w:b w:val="0"/>
          <w:szCs w:val="28"/>
        </w:rPr>
        <w:t>ь</w:t>
      </w:r>
      <w:r w:rsidR="00C71FB2" w:rsidRPr="00740764">
        <w:rPr>
          <w:b w:val="0"/>
          <w:szCs w:val="28"/>
        </w:rPr>
        <w:t>ной литературы)</w:t>
      </w:r>
    </w:p>
    <w:p w:rsidR="00AD0DC6" w:rsidRDefault="00AD0DC6" w:rsidP="00AD0DC6"/>
    <w:p w:rsidR="00EB16AC" w:rsidRDefault="00AD0DC6" w:rsidP="00E910EB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 xml:space="preserve">Основные </w:t>
      </w:r>
      <w:r w:rsidR="00BB408A">
        <w:rPr>
          <w:b/>
          <w:sz w:val="28"/>
          <w:szCs w:val="28"/>
        </w:rPr>
        <w:t>источники</w:t>
      </w:r>
    </w:p>
    <w:p w:rsidR="00BB408A" w:rsidRDefault="00BB408A" w:rsidP="00BB40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BB408A" w:rsidRPr="00B02DAF" w:rsidRDefault="00BB408A" w:rsidP="00BB408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B02DAF">
        <w:rPr>
          <w:sz w:val="28"/>
          <w:szCs w:val="28"/>
        </w:rPr>
        <w:t>Выполнение столярных работ: учебник / Степанов Б.А. – М.: Академия, 2018</w:t>
      </w:r>
    </w:p>
    <w:p w:rsidR="00BB408A" w:rsidRPr="00B02DAF" w:rsidRDefault="00BB408A" w:rsidP="00BB408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B02DAF">
        <w:rPr>
          <w:sz w:val="28"/>
          <w:szCs w:val="28"/>
        </w:rPr>
        <w:t>Деревообработка: технологии и оборудование: учебное пособие / Фокин С.В., Шпортько О.Н. – 2-е изд., перераб. и доп. – М.: ИНФРА-М, 2019</w:t>
      </w:r>
    </w:p>
    <w:p w:rsidR="00BB408A" w:rsidRDefault="00BB408A" w:rsidP="00BB408A">
      <w:pPr>
        <w:spacing w:after="200"/>
        <w:rPr>
          <w:sz w:val="28"/>
          <w:szCs w:val="28"/>
          <w:lang w:eastAsia="en-US" w:bidi="en-US"/>
        </w:rPr>
      </w:pPr>
    </w:p>
    <w:p w:rsidR="00BB408A" w:rsidRDefault="00BB408A" w:rsidP="00E910EB">
      <w:pPr>
        <w:jc w:val="center"/>
        <w:rPr>
          <w:b/>
          <w:sz w:val="28"/>
          <w:szCs w:val="28"/>
        </w:rPr>
      </w:pPr>
    </w:p>
    <w:p w:rsidR="00D923EC" w:rsidRDefault="00E910EB" w:rsidP="00E910EB">
      <w:pPr>
        <w:spacing w:after="200"/>
        <w:jc w:val="center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Дополнительные источники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1</w:t>
      </w:r>
      <w:r w:rsidRPr="00D923EC">
        <w:rPr>
          <w:sz w:val="28"/>
          <w:szCs w:val="28"/>
          <w:lang w:eastAsia="en-US" w:bidi="en-US"/>
        </w:rPr>
        <w:tab/>
        <w:t xml:space="preserve">ГОСТ 25751-83Виды обработки резанием </w:t>
      </w:r>
      <w:r w:rsidRPr="00D923EC">
        <w:rPr>
          <w:sz w:val="28"/>
          <w:szCs w:val="28"/>
          <w:lang w:eastAsia="en-US" w:bidi="en-US"/>
        </w:rPr>
        <w:tab/>
        <w:t>Изд. Станда</w:t>
      </w:r>
      <w:r w:rsidRPr="00D923EC">
        <w:rPr>
          <w:sz w:val="28"/>
          <w:szCs w:val="28"/>
          <w:lang w:eastAsia="en-US" w:bidi="en-US"/>
        </w:rPr>
        <w:t>р</w:t>
      </w:r>
      <w:r w:rsidRPr="00D923EC">
        <w:rPr>
          <w:sz w:val="28"/>
          <w:szCs w:val="28"/>
          <w:lang w:eastAsia="en-US" w:bidi="en-US"/>
        </w:rPr>
        <w:t>тов</w:t>
      </w:r>
      <w:r w:rsidRPr="00D923EC">
        <w:rPr>
          <w:sz w:val="28"/>
          <w:szCs w:val="28"/>
          <w:lang w:eastAsia="en-US" w:bidi="en-US"/>
        </w:rPr>
        <w:tab/>
        <w:t>1983г.</w:t>
      </w:r>
      <w:r w:rsidR="00876EEF" w:rsidRPr="00876EEF">
        <w:t xml:space="preserve"> </w:t>
      </w:r>
      <w:r w:rsidR="00876EEF" w:rsidRPr="00EF1727">
        <w:t>2019</w:t>
      </w:r>
      <w:r w:rsidR="00876EEF">
        <w:t>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2</w:t>
      </w:r>
      <w:r w:rsidRPr="00D923EC">
        <w:rPr>
          <w:sz w:val="28"/>
          <w:szCs w:val="28"/>
          <w:lang w:eastAsia="en-US" w:bidi="en-US"/>
        </w:rPr>
        <w:tab/>
        <w:t>ГОСТ25762-83Обработка резанием</w:t>
      </w:r>
      <w:r w:rsidRPr="00D923EC">
        <w:rPr>
          <w:sz w:val="28"/>
          <w:szCs w:val="28"/>
          <w:lang w:eastAsia="en-US" w:bidi="en-US"/>
        </w:rPr>
        <w:tab/>
        <w:t>Изд. Стандартов</w:t>
      </w:r>
      <w:r w:rsidRPr="00D923EC">
        <w:rPr>
          <w:sz w:val="28"/>
          <w:szCs w:val="28"/>
          <w:lang w:eastAsia="en-US" w:bidi="en-US"/>
        </w:rPr>
        <w:tab/>
        <w:t>1983г</w:t>
      </w:r>
      <w:r w:rsidR="00876EEF" w:rsidRPr="00EF1727">
        <w:t>2019</w:t>
      </w:r>
      <w:r w:rsidR="00876EEF">
        <w:t>г.</w:t>
      </w:r>
      <w:r w:rsidRPr="00D923EC">
        <w:rPr>
          <w:sz w:val="28"/>
          <w:szCs w:val="28"/>
          <w:lang w:eastAsia="en-US" w:bidi="en-US"/>
        </w:rPr>
        <w:t>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3</w:t>
      </w:r>
      <w:r w:rsidRPr="00D923EC">
        <w:rPr>
          <w:sz w:val="28"/>
          <w:szCs w:val="28"/>
          <w:lang w:eastAsia="en-US" w:bidi="en-US"/>
        </w:rPr>
        <w:tab/>
        <w:t>Резание древесины</w:t>
      </w:r>
      <w:r w:rsidRPr="00D923EC">
        <w:rPr>
          <w:sz w:val="28"/>
          <w:szCs w:val="28"/>
          <w:lang w:eastAsia="en-US" w:bidi="en-US"/>
        </w:rPr>
        <w:tab/>
        <w:t>Бершадский А.Л</w:t>
      </w:r>
      <w:r w:rsidRPr="00D923EC">
        <w:rPr>
          <w:sz w:val="28"/>
          <w:szCs w:val="28"/>
          <w:lang w:eastAsia="en-US" w:bidi="en-US"/>
        </w:rPr>
        <w:tab/>
        <w:t xml:space="preserve">Минск, В.Ш. 1985г </w:t>
      </w:r>
      <w:r w:rsidR="00876EEF" w:rsidRPr="00EF1727">
        <w:t>2019</w:t>
      </w:r>
      <w:r w:rsidR="00876EEF">
        <w:t>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303с.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4</w:t>
      </w:r>
      <w:r w:rsidRPr="00D923EC">
        <w:rPr>
          <w:sz w:val="28"/>
          <w:szCs w:val="28"/>
          <w:lang w:eastAsia="en-US" w:bidi="en-US"/>
        </w:rPr>
        <w:tab/>
        <w:t>Резание древесины и древесных материалов</w:t>
      </w:r>
      <w:r w:rsidRPr="00D923EC">
        <w:rPr>
          <w:sz w:val="28"/>
          <w:szCs w:val="28"/>
          <w:lang w:eastAsia="en-US" w:bidi="en-US"/>
        </w:rPr>
        <w:tab/>
        <w:t>Любченко В.И.</w:t>
      </w:r>
      <w:r w:rsidRPr="00D923EC">
        <w:rPr>
          <w:sz w:val="28"/>
          <w:szCs w:val="28"/>
          <w:lang w:eastAsia="en-US" w:bidi="en-US"/>
        </w:rPr>
        <w:tab/>
        <w:t>«Лесная пр</w:t>
      </w:r>
      <w:r w:rsidRPr="00D923EC">
        <w:rPr>
          <w:sz w:val="28"/>
          <w:szCs w:val="28"/>
          <w:lang w:eastAsia="en-US" w:bidi="en-US"/>
        </w:rPr>
        <w:t>о</w:t>
      </w:r>
      <w:r w:rsidRPr="00D923EC">
        <w:rPr>
          <w:sz w:val="28"/>
          <w:szCs w:val="28"/>
          <w:lang w:eastAsia="en-US" w:bidi="en-US"/>
        </w:rPr>
        <w:t>мышленность» 1986г.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5</w:t>
      </w:r>
      <w:r w:rsidRPr="00D923EC">
        <w:rPr>
          <w:sz w:val="28"/>
          <w:szCs w:val="28"/>
          <w:lang w:eastAsia="en-US" w:bidi="en-US"/>
        </w:rPr>
        <w:tab/>
        <w:t>Руководящие документы по определению режимов резания</w:t>
      </w:r>
    </w:p>
    <w:p w:rsidR="00E910EB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ab/>
        <w:t>ЦНИИМОД.</w:t>
      </w:r>
      <w:r w:rsidRPr="00D923EC">
        <w:rPr>
          <w:sz w:val="28"/>
          <w:szCs w:val="28"/>
          <w:lang w:eastAsia="en-US" w:bidi="en-US"/>
        </w:rPr>
        <w:tab/>
        <w:t>Архангельск 1982г</w:t>
      </w:r>
      <w:r w:rsidR="00876EEF" w:rsidRPr="00EF1727">
        <w:t>2019</w:t>
      </w:r>
      <w:r w:rsidR="00876EEF">
        <w:t>г.</w:t>
      </w:r>
      <w:r w:rsidRPr="00D923EC">
        <w:rPr>
          <w:sz w:val="28"/>
          <w:szCs w:val="28"/>
          <w:lang w:eastAsia="en-US" w:bidi="en-US"/>
        </w:rPr>
        <w:t>.</w:t>
      </w:r>
    </w:p>
    <w:p w:rsidR="00D923EC" w:rsidRPr="00D923EC" w:rsidRDefault="00E910EB" w:rsidP="00D923EC">
      <w:pPr>
        <w:spacing w:after="20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6</w:t>
      </w:r>
      <w:r w:rsidR="00D923EC" w:rsidRPr="00D923EC">
        <w:rPr>
          <w:sz w:val="28"/>
          <w:szCs w:val="28"/>
          <w:lang w:eastAsia="en-US" w:bidi="en-US"/>
        </w:rPr>
        <w:tab/>
        <w:t>Деревообработка</w:t>
      </w:r>
      <w:r w:rsidR="00D923EC" w:rsidRPr="00D923EC">
        <w:rPr>
          <w:sz w:val="28"/>
          <w:szCs w:val="28"/>
          <w:lang w:eastAsia="en-US" w:bidi="en-US"/>
        </w:rPr>
        <w:tab/>
        <w:t>Нуч М.</w:t>
      </w:r>
      <w:r w:rsidR="00D923EC" w:rsidRPr="00D923EC">
        <w:rPr>
          <w:sz w:val="28"/>
          <w:szCs w:val="28"/>
          <w:lang w:eastAsia="en-US" w:bidi="en-US"/>
        </w:rPr>
        <w:tab/>
        <w:t>Техн</w:t>
      </w:r>
      <w:r w:rsidR="00D923EC" w:rsidRPr="00D923EC">
        <w:rPr>
          <w:sz w:val="28"/>
          <w:szCs w:val="28"/>
          <w:lang w:eastAsia="en-US" w:bidi="en-US"/>
        </w:rPr>
        <w:t>о</w:t>
      </w:r>
      <w:r w:rsidR="00D923EC" w:rsidRPr="00D923EC">
        <w:rPr>
          <w:sz w:val="28"/>
          <w:szCs w:val="28"/>
          <w:lang w:eastAsia="en-US" w:bidi="en-US"/>
        </w:rPr>
        <w:t>сфера2010</w:t>
      </w:r>
      <w:r w:rsidR="00876EEF" w:rsidRPr="00EF1727">
        <w:t>2019</w:t>
      </w:r>
      <w:r w:rsidR="00876EEF">
        <w:t>г.</w:t>
      </w:r>
    </w:p>
    <w:p w:rsidR="00D923EC" w:rsidRPr="00D923EC" w:rsidRDefault="00E910EB" w:rsidP="00D923EC">
      <w:pPr>
        <w:spacing w:after="20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7</w:t>
      </w:r>
      <w:r w:rsidR="00D923EC" w:rsidRPr="00D923EC">
        <w:rPr>
          <w:sz w:val="28"/>
          <w:szCs w:val="28"/>
          <w:lang w:eastAsia="en-US" w:bidi="en-US"/>
        </w:rPr>
        <w:tab/>
        <w:t>Работы по дереву</w:t>
      </w:r>
      <w:r w:rsidR="00D923EC" w:rsidRPr="00D923EC">
        <w:rPr>
          <w:sz w:val="28"/>
          <w:szCs w:val="28"/>
          <w:lang w:eastAsia="en-US" w:bidi="en-US"/>
        </w:rPr>
        <w:tab/>
        <w:t>Стивен Корбет</w:t>
      </w:r>
      <w:r w:rsidR="00D923EC" w:rsidRPr="00D923EC">
        <w:rPr>
          <w:sz w:val="28"/>
          <w:szCs w:val="28"/>
          <w:lang w:eastAsia="en-US" w:bidi="en-US"/>
        </w:rPr>
        <w:tab/>
        <w:t>Астрель 2013</w:t>
      </w:r>
      <w:r w:rsidR="00876EEF" w:rsidRPr="00EF1727">
        <w:t>2019</w:t>
      </w:r>
      <w:r w:rsidR="00876EEF">
        <w:t>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  Интернет-ресурсы (И-Р):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1</w:t>
      </w:r>
      <w:r w:rsidRPr="00D923EC">
        <w:rPr>
          <w:sz w:val="28"/>
          <w:szCs w:val="28"/>
          <w:lang w:eastAsia="en-US" w:bidi="en-US"/>
        </w:rPr>
        <w:tab/>
        <w:t>W.W.W. Derevo.ru</w:t>
      </w:r>
    </w:p>
    <w:p w:rsidR="00EB16AC" w:rsidRPr="00EB16A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2</w:t>
      </w:r>
      <w:r w:rsidRPr="00D923EC">
        <w:rPr>
          <w:sz w:val="28"/>
          <w:szCs w:val="28"/>
          <w:lang w:eastAsia="en-US" w:bidi="en-US"/>
        </w:rPr>
        <w:tab/>
        <w:t xml:space="preserve"> Всемирная сеть  Internet</w:t>
      </w:r>
    </w:p>
    <w:p w:rsidR="00EB16AC" w:rsidRPr="00EB16AC" w:rsidRDefault="00EB16AC" w:rsidP="00EB16AC">
      <w:pPr>
        <w:spacing w:after="200" w:line="276" w:lineRule="auto"/>
        <w:rPr>
          <w:rFonts w:ascii="Calibri" w:hAnsi="Calibri"/>
          <w:sz w:val="22"/>
          <w:szCs w:val="22"/>
          <w:lang w:val="en-US" w:eastAsia="en-US" w:bidi="en-US"/>
        </w:rPr>
      </w:pPr>
    </w:p>
    <w:p w:rsidR="00EB16AC" w:rsidRDefault="00EB16AC" w:rsidP="00EB16AC">
      <w:pPr>
        <w:jc w:val="center"/>
        <w:rPr>
          <w:b/>
          <w:sz w:val="28"/>
          <w:szCs w:val="28"/>
        </w:rPr>
      </w:pPr>
    </w:p>
    <w:p w:rsidR="00EB16AC" w:rsidRPr="00AD0DC6" w:rsidRDefault="00EB16AC" w:rsidP="00AD0DC6">
      <w:pPr>
        <w:jc w:val="center"/>
        <w:rPr>
          <w:b/>
          <w:sz w:val="28"/>
          <w:szCs w:val="28"/>
        </w:rPr>
      </w:pPr>
    </w:p>
    <w:p w:rsidR="006C6CBC" w:rsidRPr="00C32603" w:rsidRDefault="006C6CBC" w:rsidP="00AD0DC6">
      <w:pPr>
        <w:jc w:val="center"/>
        <w:rPr>
          <w:sz w:val="18"/>
          <w:szCs w:val="28"/>
        </w:rPr>
      </w:pPr>
    </w:p>
    <w:p w:rsidR="00CB1370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CB1370">
        <w:rPr>
          <w:sz w:val="28"/>
          <w:szCs w:val="28"/>
        </w:rPr>
        <w:t>4.3. Общие требования к организации образовательного пр</w:t>
      </w:r>
      <w:r w:rsidRPr="00CB1370">
        <w:rPr>
          <w:sz w:val="28"/>
          <w:szCs w:val="28"/>
        </w:rPr>
        <w:t>о</w:t>
      </w:r>
      <w:r w:rsidRPr="00CB1370">
        <w:rPr>
          <w:sz w:val="28"/>
          <w:szCs w:val="28"/>
        </w:rPr>
        <w:t>цесса</w:t>
      </w:r>
      <w:r w:rsidR="00DF0EB2">
        <w:rPr>
          <w:sz w:val="28"/>
          <w:szCs w:val="28"/>
        </w:rPr>
        <w:t>.</w:t>
      </w:r>
    </w:p>
    <w:p w:rsidR="00DF0EB2" w:rsidRPr="00DF0EB2" w:rsidRDefault="00DF0EB2" w:rsidP="00DF0EB2"/>
    <w:p w:rsidR="00267705" w:rsidRPr="00267705" w:rsidRDefault="008A77E3" w:rsidP="00267705">
      <w:pPr>
        <w:jc w:val="both"/>
        <w:rPr>
          <w:bCs/>
          <w:sz w:val="28"/>
          <w:szCs w:val="28"/>
        </w:rPr>
      </w:pPr>
      <w:r w:rsidRPr="00BB408A">
        <w:rPr>
          <w:bCs/>
          <w:sz w:val="28"/>
          <w:szCs w:val="28"/>
        </w:rPr>
        <w:t xml:space="preserve">Освоение </w:t>
      </w:r>
      <w:r w:rsidR="00267705" w:rsidRPr="00267705">
        <w:rPr>
          <w:bCs/>
          <w:sz w:val="28"/>
          <w:szCs w:val="28"/>
        </w:rPr>
        <w:t>ПМ. 03 «Выполнение работ по рабочим профессиям 18783 Станочник д</w:t>
      </w:r>
      <w:r w:rsidR="00267705" w:rsidRPr="00267705">
        <w:rPr>
          <w:bCs/>
          <w:sz w:val="28"/>
          <w:szCs w:val="28"/>
        </w:rPr>
        <w:t>е</w:t>
      </w:r>
      <w:r w:rsidR="00267705" w:rsidRPr="00267705">
        <w:rPr>
          <w:bCs/>
          <w:sz w:val="28"/>
          <w:szCs w:val="28"/>
        </w:rPr>
        <w:t>ревообрабатывающих станков, 18880 Столяр строительный.</w:t>
      </w:r>
    </w:p>
    <w:p w:rsidR="008A77E3" w:rsidRPr="00BB408A" w:rsidRDefault="00267705" w:rsidP="00536626">
      <w:pPr>
        <w:jc w:val="both"/>
        <w:rPr>
          <w:rFonts w:eastAsia="Calibri"/>
          <w:sz w:val="28"/>
          <w:szCs w:val="28"/>
          <w:lang w:eastAsia="en-US"/>
        </w:rPr>
      </w:pPr>
      <w:r w:rsidRPr="00267705">
        <w:rPr>
          <w:bCs/>
          <w:sz w:val="28"/>
          <w:szCs w:val="28"/>
        </w:rPr>
        <w:t>МДК 03.03Технол</w:t>
      </w:r>
      <w:r>
        <w:rPr>
          <w:bCs/>
          <w:sz w:val="28"/>
          <w:szCs w:val="28"/>
        </w:rPr>
        <w:t xml:space="preserve">огия выполнения столярных работ </w:t>
      </w:r>
      <w:r w:rsidR="008A77E3" w:rsidRPr="00BB408A">
        <w:rPr>
          <w:bCs/>
          <w:sz w:val="28"/>
          <w:szCs w:val="28"/>
        </w:rPr>
        <w:t>и календарным графиком, у</w:t>
      </w:r>
      <w:r w:rsidR="008A77E3" w:rsidRPr="00BB408A">
        <w:rPr>
          <w:bCs/>
          <w:sz w:val="28"/>
          <w:szCs w:val="28"/>
        </w:rPr>
        <w:t>т</w:t>
      </w:r>
      <w:r w:rsidR="008A77E3" w:rsidRPr="00BB408A">
        <w:rPr>
          <w:bCs/>
          <w:sz w:val="28"/>
          <w:szCs w:val="28"/>
        </w:rPr>
        <w:t>вержденным директором колле</w:t>
      </w:r>
      <w:r w:rsidR="008A77E3" w:rsidRPr="00BB408A">
        <w:rPr>
          <w:bCs/>
          <w:sz w:val="28"/>
          <w:szCs w:val="28"/>
        </w:rPr>
        <w:t>д</w:t>
      </w:r>
      <w:r w:rsidR="008A77E3" w:rsidRPr="00BB408A">
        <w:rPr>
          <w:bCs/>
          <w:sz w:val="28"/>
          <w:szCs w:val="28"/>
        </w:rPr>
        <w:t xml:space="preserve">жа. </w:t>
      </w:r>
    </w:p>
    <w:p w:rsidR="008A77E3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BB408A">
        <w:rPr>
          <w:bCs/>
          <w:sz w:val="28"/>
          <w:szCs w:val="28"/>
        </w:rPr>
        <w:t>Образовательный процесс организуется строго по расписанию занятий, утве</w:t>
      </w:r>
      <w:r w:rsidRPr="00BB408A">
        <w:rPr>
          <w:bCs/>
          <w:sz w:val="28"/>
          <w:szCs w:val="28"/>
        </w:rPr>
        <w:t>р</w:t>
      </w:r>
      <w:r w:rsidRPr="00BB408A">
        <w:rPr>
          <w:bCs/>
          <w:sz w:val="28"/>
          <w:szCs w:val="28"/>
        </w:rPr>
        <w:t>жденному заместителем директора по УР. График освоения ПМ предполагает п</w:t>
      </w:r>
      <w:r w:rsidRPr="00BB408A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следовательно</w:t>
      </w:r>
      <w:r w:rsidR="00E45F6C">
        <w:rPr>
          <w:bCs/>
          <w:sz w:val="28"/>
          <w:szCs w:val="28"/>
        </w:rPr>
        <w:t>е освоение</w:t>
      </w:r>
      <w:r>
        <w:rPr>
          <w:bCs/>
          <w:sz w:val="28"/>
          <w:szCs w:val="28"/>
        </w:rPr>
        <w:t xml:space="preserve"> </w:t>
      </w:r>
      <w:r w:rsidR="00536626">
        <w:rPr>
          <w:bCs/>
          <w:sz w:val="28"/>
          <w:szCs w:val="28"/>
        </w:rPr>
        <w:t>МДК 03.</w:t>
      </w:r>
      <w:r w:rsidR="00BB408A">
        <w:rPr>
          <w:bCs/>
          <w:sz w:val="28"/>
          <w:szCs w:val="28"/>
        </w:rPr>
        <w:t>03</w:t>
      </w:r>
      <w:r w:rsidR="00267705">
        <w:rPr>
          <w:bCs/>
          <w:sz w:val="28"/>
          <w:szCs w:val="28"/>
        </w:rPr>
        <w:t>Технология в</w:t>
      </w:r>
      <w:r w:rsidR="00E910EB" w:rsidRPr="00E910EB">
        <w:rPr>
          <w:bCs/>
          <w:sz w:val="28"/>
          <w:szCs w:val="28"/>
        </w:rPr>
        <w:t>ыполнение столярных работ</w:t>
      </w:r>
      <w:r w:rsidR="00BB408A">
        <w:rPr>
          <w:bCs/>
          <w:sz w:val="28"/>
          <w:szCs w:val="28"/>
        </w:rPr>
        <w:t>.</w:t>
      </w:r>
      <w:r w:rsidR="005366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воению ПМ предшествует об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зательное изучение учебных дисциплин</w:t>
      </w:r>
      <w:r w:rsidR="002127BA">
        <w:rPr>
          <w:bCs/>
          <w:sz w:val="28"/>
          <w:szCs w:val="28"/>
        </w:rPr>
        <w:t>.</w:t>
      </w:r>
    </w:p>
    <w:p w:rsidR="002127B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сти).</w:t>
      </w:r>
    </w:p>
    <w:p w:rsidR="00DF0EB2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процессе освоения ПМ предполагается проведени</w:t>
      </w:r>
      <w:r w:rsidR="00E061A6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рубежного контроля зн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ний, умений у студентов. Сдача рубежного контроля (РК) является обязательн</w:t>
      </w:r>
      <w:r w:rsidR="001322D9">
        <w:rPr>
          <w:bCs/>
          <w:sz w:val="28"/>
          <w:szCs w:val="28"/>
        </w:rPr>
        <w:t>ой для всех обучающихся.</w:t>
      </w:r>
      <w:r w:rsidR="00DF0EB2">
        <w:rPr>
          <w:bCs/>
          <w:sz w:val="28"/>
          <w:szCs w:val="28"/>
        </w:rPr>
        <w:t xml:space="preserve"> Результатом освоения ПМ выступают ПК, оценка которых пре</w:t>
      </w:r>
      <w:r w:rsidR="00DF0EB2">
        <w:rPr>
          <w:bCs/>
          <w:sz w:val="28"/>
          <w:szCs w:val="28"/>
        </w:rPr>
        <w:t>д</w:t>
      </w:r>
      <w:r w:rsidR="00DF0EB2">
        <w:rPr>
          <w:bCs/>
          <w:sz w:val="28"/>
          <w:szCs w:val="28"/>
        </w:rPr>
        <w:t>ставляет собой создание и сбор свидетельств деятельности на основе заранее опр</w:t>
      </w:r>
      <w:r w:rsidR="00DF0EB2">
        <w:rPr>
          <w:bCs/>
          <w:sz w:val="28"/>
          <w:szCs w:val="28"/>
        </w:rPr>
        <w:t>е</w:t>
      </w:r>
      <w:r w:rsidR="00DF0EB2">
        <w:rPr>
          <w:bCs/>
          <w:sz w:val="28"/>
          <w:szCs w:val="28"/>
        </w:rPr>
        <w:t>деленных крит</w:t>
      </w:r>
      <w:r w:rsidR="00DF0EB2">
        <w:rPr>
          <w:bCs/>
          <w:sz w:val="28"/>
          <w:szCs w:val="28"/>
        </w:rPr>
        <w:t>е</w:t>
      </w:r>
      <w:r w:rsidR="00DF0EB2">
        <w:rPr>
          <w:bCs/>
          <w:sz w:val="28"/>
          <w:szCs w:val="28"/>
        </w:rPr>
        <w:t xml:space="preserve">риев. 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ского материала, выполнения самостоятел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работы разрабатываются учебно-методические комплексы (кейсы студентов).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методического обеспечения прохождения учебной и/или производс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венной практики, выполнения курсового проекта/курсовой работы разрабатыв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ются методические рекоменд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ции для студентов.</w:t>
      </w:r>
    </w:p>
    <w:p w:rsidR="007F39B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освоении ПМ каждым преподавателем устанавливаются часы дополн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тельных занятий, в рамках которых для всех ж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лающих проводятся консультации. График проведения консультаций размещен на входной двери каждого учебного 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бинета и/или лаб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ратории.</w:t>
      </w:r>
      <w:r w:rsidRPr="007F39BA">
        <w:rPr>
          <w:bCs/>
          <w:sz w:val="28"/>
          <w:szCs w:val="28"/>
        </w:rPr>
        <w:t xml:space="preserve"> </w:t>
      </w:r>
    </w:p>
    <w:p w:rsidR="009E2856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выполнении курсовой работы проводятся как групповые аудиторные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сул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тации, так и индивидуальные. Порядок организации и выполнения курсового проектир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вания определен в нормативном документе </w:t>
      </w:r>
      <w:r w:rsidRPr="007C6DCD">
        <w:rPr>
          <w:bCs/>
          <w:sz w:val="28"/>
          <w:szCs w:val="28"/>
        </w:rPr>
        <w:t xml:space="preserve">колледжа </w:t>
      </w:r>
      <w:r w:rsidR="00881C14" w:rsidRPr="007C6DCD">
        <w:rPr>
          <w:bCs/>
          <w:i/>
          <w:sz w:val="28"/>
          <w:szCs w:val="28"/>
        </w:rPr>
        <w:t>КГТК- СМК- П 216-2013, утве</w:t>
      </w:r>
      <w:r w:rsidR="00881C14" w:rsidRPr="007C6DCD">
        <w:rPr>
          <w:bCs/>
          <w:i/>
          <w:sz w:val="28"/>
          <w:szCs w:val="28"/>
        </w:rPr>
        <w:t>р</w:t>
      </w:r>
      <w:r w:rsidR="00881C14" w:rsidRPr="007C6DCD">
        <w:rPr>
          <w:bCs/>
          <w:i/>
          <w:sz w:val="28"/>
          <w:szCs w:val="28"/>
        </w:rPr>
        <w:t>жденный 02.09.2013г.</w:t>
      </w:r>
    </w:p>
    <w:p w:rsidR="00946F7D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Обязательным условием допуска к производственной практике в рамках 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фессионального модуля </w:t>
      </w:r>
      <w:r w:rsidR="00536626">
        <w:rPr>
          <w:bCs/>
          <w:i/>
          <w:sz w:val="28"/>
          <w:szCs w:val="28"/>
        </w:rPr>
        <w:t>МДК 03.</w:t>
      </w:r>
      <w:r w:rsidR="0041394A">
        <w:rPr>
          <w:bCs/>
          <w:i/>
          <w:sz w:val="28"/>
          <w:szCs w:val="28"/>
        </w:rPr>
        <w:t>03</w:t>
      </w:r>
      <w:r w:rsidR="00267705">
        <w:rPr>
          <w:bCs/>
          <w:i/>
          <w:sz w:val="28"/>
          <w:szCs w:val="28"/>
        </w:rPr>
        <w:t>Технология в</w:t>
      </w:r>
      <w:r w:rsidR="00E910EB" w:rsidRPr="00E910EB">
        <w:rPr>
          <w:bCs/>
          <w:i/>
          <w:sz w:val="28"/>
          <w:szCs w:val="28"/>
        </w:rPr>
        <w:t>ыполнение столярных работ</w:t>
      </w:r>
      <w:r>
        <w:rPr>
          <w:bCs/>
          <w:sz w:val="28"/>
          <w:szCs w:val="28"/>
        </w:rPr>
        <w:t xml:space="preserve"> являе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ся освоение учебной практики  для получения первич</w:t>
      </w:r>
      <w:r w:rsidR="00946F7D">
        <w:rPr>
          <w:bCs/>
          <w:sz w:val="28"/>
          <w:szCs w:val="28"/>
        </w:rPr>
        <w:t>ных профессиональных нав</w:t>
      </w:r>
      <w:r w:rsidR="00946F7D">
        <w:rPr>
          <w:bCs/>
          <w:sz w:val="28"/>
          <w:szCs w:val="28"/>
        </w:rPr>
        <w:t>ы</w:t>
      </w:r>
      <w:r w:rsidR="00946F7D">
        <w:rPr>
          <w:bCs/>
          <w:sz w:val="28"/>
          <w:szCs w:val="28"/>
        </w:rPr>
        <w:t>ков.</w:t>
      </w:r>
    </w:p>
    <w:p w:rsidR="00580E55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Текущий учет результатов освоения ПМ производится в журнале по ПМ. Нал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чие оценок по ЛПР</w:t>
      </w:r>
      <w:r w:rsidR="009B09DF">
        <w:rPr>
          <w:bCs/>
          <w:sz w:val="28"/>
          <w:szCs w:val="28"/>
        </w:rPr>
        <w:t xml:space="preserve"> и рубежному контролю</w:t>
      </w:r>
      <w:r>
        <w:rPr>
          <w:bCs/>
          <w:sz w:val="28"/>
          <w:szCs w:val="28"/>
        </w:rPr>
        <w:t xml:space="preserve"> является для каждого студента обяз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тельным. В случае отсутс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вия оценок за ЛПР и ТРК студент не допускается до сда</w:t>
      </w:r>
      <w:r w:rsidR="009B09DF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и квалификац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онного экзамена по ПМ</w:t>
      </w:r>
      <w:r w:rsidR="009B09DF">
        <w:rPr>
          <w:bCs/>
          <w:sz w:val="28"/>
          <w:szCs w:val="28"/>
        </w:rPr>
        <w:t>.</w:t>
      </w:r>
    </w:p>
    <w:p w:rsidR="007C6DCD" w:rsidRDefault="007C6DCD" w:rsidP="005366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p w:rsidR="007C6DCD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9B09DF" w:rsidRDefault="00F63B4A" w:rsidP="004965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пр</w:t>
      </w:r>
      <w:r w:rsidRPr="009B09DF">
        <w:rPr>
          <w:caps/>
          <w:sz w:val="28"/>
          <w:szCs w:val="28"/>
        </w:rPr>
        <w:t>о</w:t>
      </w:r>
      <w:r w:rsidRPr="009B09DF">
        <w:rPr>
          <w:caps/>
          <w:sz w:val="28"/>
          <w:szCs w:val="28"/>
        </w:rPr>
        <w:t xml:space="preserve">фессионального модуля </w:t>
      </w:r>
    </w:p>
    <w:p w:rsidR="001973C0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(вида профессиональной де</w:t>
      </w:r>
      <w:r w:rsidRPr="009B09DF">
        <w:rPr>
          <w:caps/>
          <w:sz w:val="28"/>
          <w:szCs w:val="28"/>
        </w:rPr>
        <w:t>я</w:t>
      </w:r>
      <w:r w:rsidRPr="009B09DF">
        <w:rPr>
          <w:caps/>
          <w:sz w:val="28"/>
          <w:szCs w:val="28"/>
        </w:rPr>
        <w:t>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714"/>
      </w:tblGrid>
      <w:tr w:rsidR="00A456EE" w:rsidRPr="00946F7D" w:rsidTr="00B8498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2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>Формы и методы ко</w:t>
            </w:r>
            <w:r w:rsidRPr="00946F7D">
              <w:rPr>
                <w:b/>
                <w:lang w:eastAsia="en-US" w:bidi="en-US"/>
              </w:rPr>
              <w:t>н</w:t>
            </w:r>
            <w:r w:rsidRPr="00946F7D">
              <w:rPr>
                <w:b/>
                <w:lang w:eastAsia="en-US" w:bidi="en-US"/>
              </w:rPr>
              <w:t xml:space="preserve">троля и оценки </w:t>
            </w:r>
          </w:p>
        </w:tc>
      </w:tr>
      <w:tr w:rsidR="00A456EE" w:rsidRPr="00946F7D" w:rsidTr="00B84982">
        <w:trPr>
          <w:trHeight w:val="578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Pr="00946F7D">
              <w:rPr>
                <w:spacing w:val="-1"/>
                <w:lang w:eastAsia="en-US" w:bidi="en-US"/>
              </w:rPr>
              <w:t>.1. Изготавливать простые столярные тяги и заготовки ст</w:t>
            </w:r>
            <w:r w:rsidRPr="00946F7D">
              <w:rPr>
                <w:spacing w:val="-1"/>
                <w:lang w:eastAsia="en-US" w:bidi="en-US"/>
              </w:rPr>
              <w:t>о</w:t>
            </w:r>
            <w:r w:rsidRPr="00946F7D">
              <w:rPr>
                <w:spacing w:val="-1"/>
                <w:lang w:eastAsia="en-US" w:bidi="en-US"/>
              </w:rPr>
              <w:t xml:space="preserve">лярных </w:t>
            </w:r>
            <w:r w:rsidRPr="00946F7D">
              <w:rPr>
                <w:lang w:eastAsia="en-US" w:bidi="en-US"/>
              </w:rPr>
              <w:t>изделий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 выбора ручного столярного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струмента, исходя из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ставленной задачи.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подготовки  инс</w:t>
            </w:r>
            <w:r w:rsidRPr="00946F7D">
              <w:rPr>
                <w:lang w:eastAsia="en-US" w:bidi="en-US"/>
              </w:rPr>
              <w:t>т</w:t>
            </w:r>
            <w:r w:rsidRPr="00946F7D">
              <w:rPr>
                <w:lang w:eastAsia="en-US" w:bidi="en-US"/>
              </w:rPr>
              <w:t>румента к работе.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техники  безопасн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сти  при  подготовке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 к работе.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подгото</w:t>
            </w:r>
            <w:r w:rsidRPr="00946F7D">
              <w:rPr>
                <w:lang w:eastAsia="en-US" w:bidi="en-US"/>
              </w:rPr>
              <w:t>в</w:t>
            </w:r>
            <w:r w:rsidRPr="00946F7D">
              <w:rPr>
                <w:lang w:eastAsia="en-US" w:bidi="en-US"/>
              </w:rPr>
              <w:t>ленного инструмента технологическим треб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ваниям, предъявляемым к ручному столярному инструме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ту</w:t>
            </w:r>
          </w:p>
        </w:tc>
        <w:tc>
          <w:tcPr>
            <w:tcW w:w="271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ний по карточкам;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контрольные раб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ты по темам МДК;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кроссворды;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защита и экспер</w:t>
            </w:r>
            <w:r w:rsidRPr="00946F7D">
              <w:rPr>
                <w:bCs/>
                <w:iCs/>
                <w:lang w:eastAsia="en-US" w:bidi="en-US"/>
              </w:rPr>
              <w:t>т</w:t>
            </w:r>
            <w:r w:rsidRPr="00946F7D">
              <w:rPr>
                <w:bCs/>
                <w:iCs/>
                <w:lang w:eastAsia="en-US" w:bidi="en-US"/>
              </w:rPr>
              <w:t>ная оценка выполнения л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бораторных и практ</w:t>
            </w:r>
            <w:r w:rsidRPr="00946F7D">
              <w:rPr>
                <w:bCs/>
                <w:iCs/>
                <w:lang w:eastAsia="en-US" w:bidi="en-US"/>
              </w:rPr>
              <w:t>и</w:t>
            </w:r>
            <w:r w:rsidRPr="00946F7D">
              <w:rPr>
                <w:bCs/>
                <w:iCs/>
                <w:lang w:eastAsia="en-US" w:bidi="en-US"/>
              </w:rPr>
              <w:t>ческих работ; защита курс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вого проекта;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iCs/>
                <w:lang w:eastAsia="en-US" w:bidi="en-US"/>
              </w:rPr>
              <w:t>результата наблюд</w:t>
            </w:r>
            <w:r w:rsidRPr="00946F7D">
              <w:rPr>
                <w:bCs/>
                <w:iCs/>
                <w:lang w:eastAsia="en-US" w:bidi="en-US"/>
              </w:rPr>
              <w:t>е</w:t>
            </w:r>
            <w:r w:rsidRPr="00946F7D">
              <w:rPr>
                <w:bCs/>
                <w:iCs/>
                <w:lang w:eastAsia="en-US" w:bidi="en-US"/>
              </w:rPr>
              <w:t>ния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ющегося;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зачет по производс</w:t>
            </w:r>
            <w:r w:rsidRPr="00946F7D">
              <w:rPr>
                <w:bCs/>
                <w:iCs/>
                <w:lang w:eastAsia="en-US" w:bidi="en-US"/>
              </w:rPr>
              <w:t>т</w:t>
            </w:r>
            <w:r w:rsidRPr="00946F7D">
              <w:rPr>
                <w:bCs/>
                <w:iCs/>
                <w:lang w:eastAsia="en-US" w:bidi="en-US"/>
              </w:rPr>
              <w:t>венному обучению и производственной практике;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-итоговая аттестация по  модулю в форме зачета.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</w:t>
            </w:r>
            <w:r w:rsidRPr="00946F7D">
              <w:rPr>
                <w:bCs/>
                <w:iCs/>
                <w:lang w:eastAsia="en-US" w:bidi="en-US"/>
              </w:rPr>
              <w:t>к</w:t>
            </w:r>
            <w:r w:rsidRPr="00946F7D">
              <w:rPr>
                <w:bCs/>
                <w:iCs/>
                <w:lang w:eastAsia="en-US" w:bidi="en-US"/>
              </w:rPr>
              <w:t>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экзамен.</w:t>
            </w:r>
          </w:p>
        </w:tc>
      </w:tr>
      <w:tr w:rsidR="00A456EE" w:rsidRPr="00946F7D" w:rsidTr="00B8498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lang w:eastAsia="en-US" w:bidi="en-US"/>
              </w:rPr>
            </w:pPr>
            <w:r>
              <w:rPr>
                <w:lang w:eastAsia="en-US" w:bidi="en-US"/>
              </w:rPr>
              <w:t>ПК 3</w:t>
            </w:r>
            <w:r w:rsidRPr="00946F7D">
              <w:rPr>
                <w:lang w:eastAsia="en-US" w:bidi="en-US"/>
              </w:rPr>
              <w:t>.2. Изготавливать и собирать столярные изделия различной сложности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приемов работы ручным столя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ным инструме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выбора приемов работы ручным столярным инс</w:t>
            </w:r>
            <w:r w:rsidRPr="00946F7D">
              <w:rPr>
                <w:lang w:eastAsia="en-US" w:bidi="en-US"/>
              </w:rPr>
              <w:t>т</w:t>
            </w:r>
            <w:r w:rsidRPr="00946F7D">
              <w:rPr>
                <w:lang w:eastAsia="en-US" w:bidi="en-US"/>
              </w:rPr>
              <w:t>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</w:tc>
        <w:tc>
          <w:tcPr>
            <w:tcW w:w="27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  <w:tr w:rsidR="00A456EE" w:rsidRPr="00946F7D" w:rsidTr="00B84982">
        <w:trPr>
          <w:trHeight w:val="592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ind w:left="502"/>
              <w:rPr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t>ПК 3</w:t>
            </w:r>
            <w:r w:rsidRPr="00946F7D">
              <w:rPr>
                <w:spacing w:val="-2"/>
                <w:lang w:eastAsia="en-US" w:bidi="en-US"/>
              </w:rPr>
              <w:t>.3. Выполнять столярно-монтажные раб</w:t>
            </w:r>
            <w:r w:rsidRPr="00946F7D">
              <w:rPr>
                <w:spacing w:val="-2"/>
                <w:lang w:eastAsia="en-US" w:bidi="en-US"/>
              </w:rPr>
              <w:t>о</w:t>
            </w:r>
            <w:r w:rsidRPr="00946F7D">
              <w:rPr>
                <w:spacing w:val="-2"/>
                <w:lang w:eastAsia="en-US" w:bidi="en-US"/>
              </w:rPr>
              <w:t>ты.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инс</w:t>
            </w:r>
            <w:r w:rsidRPr="00946F7D">
              <w:rPr>
                <w:lang w:eastAsia="en-US" w:bidi="en-US"/>
              </w:rPr>
              <w:t>т</w:t>
            </w:r>
            <w:r w:rsidRPr="00946F7D">
              <w:rPr>
                <w:lang w:eastAsia="en-US" w:bidi="en-US"/>
              </w:rPr>
              <w:t>рукционно -технологической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элементов столярных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единений.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ных соединений.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контроля кач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ства выполненного столярн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го соединения.</w:t>
            </w:r>
          </w:p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2"/>
                <w:lang w:val="en-US" w:eastAsia="en-US" w:bidi="en-US"/>
              </w:rPr>
              <w:t>Выполнять столярно-монтажные работы.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</w:tc>
        <w:tc>
          <w:tcPr>
            <w:tcW w:w="271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val="en-US" w:eastAsia="en-US" w:bidi="en-US"/>
              </w:rPr>
            </w:pPr>
          </w:p>
        </w:tc>
      </w:tr>
      <w:tr w:rsidR="00A456EE" w:rsidRPr="00946F7D" w:rsidTr="00B84982">
        <w:trPr>
          <w:trHeight w:val="946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ind w:left="502"/>
              <w:rPr>
                <w:spacing w:val="-2"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Pr="00946F7D">
              <w:rPr>
                <w:spacing w:val="-1"/>
                <w:lang w:eastAsia="en-US" w:bidi="en-US"/>
              </w:rPr>
              <w:t>.4. Производить ремонт столярных изд</w:t>
            </w:r>
            <w:r w:rsidRPr="00946F7D">
              <w:rPr>
                <w:spacing w:val="-1"/>
                <w:lang w:eastAsia="en-US" w:bidi="en-US"/>
              </w:rPr>
              <w:t>е</w:t>
            </w:r>
            <w:r w:rsidRPr="00946F7D">
              <w:rPr>
                <w:spacing w:val="-1"/>
                <w:lang w:eastAsia="en-US" w:bidi="en-US"/>
              </w:rPr>
              <w:t>лий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инс</w:t>
            </w:r>
            <w:r w:rsidRPr="00946F7D">
              <w:rPr>
                <w:lang w:eastAsia="en-US" w:bidi="en-US"/>
              </w:rPr>
              <w:t>т</w:t>
            </w:r>
            <w:r w:rsidRPr="00946F7D">
              <w:rPr>
                <w:lang w:eastAsia="en-US" w:bidi="en-US"/>
              </w:rPr>
              <w:t>рукционно -технологической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элементов столярных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единений.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ных соединений.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 xml:space="preserve"> </w:t>
            </w:r>
            <w:r w:rsidRPr="00946F7D">
              <w:rPr>
                <w:spacing w:val="-1"/>
                <w:lang w:val="en-US" w:eastAsia="en-US" w:bidi="en-US"/>
              </w:rPr>
              <w:t>Производить ремонт столярных изделий</w:t>
            </w:r>
            <w:r w:rsidRPr="00946F7D">
              <w:rPr>
                <w:lang w:val="en-US" w:eastAsia="en-US" w:bidi="en-US"/>
              </w:rPr>
              <w:t>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spacing w:after="200" w:line="276" w:lineRule="auto"/>
              <w:rPr>
                <w:lang w:val="en-US" w:eastAsia="en-US" w:bidi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ний по карточкам;</w:t>
            </w:r>
          </w:p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</w:tbl>
    <w:p w:rsidR="00A456EE" w:rsidRDefault="00A456EE" w:rsidP="00A456EE"/>
    <w:p w:rsidR="00F63B4A" w:rsidRDefault="00F63B4A" w:rsidP="00A456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p w:rsidR="001973C0" w:rsidRPr="00946F7D" w:rsidRDefault="001973C0" w:rsidP="001973C0">
      <w:pPr>
        <w:spacing w:after="200" w:line="276" w:lineRule="auto"/>
        <w:jc w:val="center"/>
        <w:rPr>
          <w:b/>
          <w:sz w:val="28"/>
          <w:szCs w:val="28"/>
          <w:lang w:eastAsia="en-US" w:bidi="en-US"/>
        </w:rPr>
      </w:pPr>
      <w:r w:rsidRPr="00946F7D">
        <w:rPr>
          <w:b/>
          <w:sz w:val="28"/>
          <w:szCs w:val="28"/>
          <w:lang w:eastAsia="en-US" w:bidi="en-US"/>
        </w:rPr>
        <w:t>ТЕХНОЛОГИИ ФОРМИРОВАНИЯ ОК</w:t>
      </w:r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  <w:r w:rsidRPr="00946F7D">
        <w:rPr>
          <w:sz w:val="28"/>
          <w:szCs w:val="28"/>
          <w:lang w:eastAsia="en-US" w:bidi="en-US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6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4234"/>
        <w:gridCol w:w="3130"/>
      </w:tblGrid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val="en-US" w:eastAsia="en-US" w:bidi="en-US"/>
              </w:rPr>
            </w:pPr>
            <w:r w:rsidRPr="00472C72">
              <w:rPr>
                <w:bCs/>
                <w:lang w:val="en-US" w:eastAsia="en-US" w:bidi="en-US"/>
              </w:rPr>
              <w:t>Результаты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bCs/>
                <w:lang w:val="en-US" w:eastAsia="en-US" w:bidi="en-US"/>
              </w:rPr>
            </w:pPr>
            <w:r w:rsidRPr="00472C72">
              <w:rPr>
                <w:bCs/>
                <w:lang w:val="en-US" w:eastAsia="en-US" w:bidi="en-US"/>
              </w:rPr>
              <w:t>(освоенныеобщиекомпетен</w:t>
            </w:r>
            <w:r w:rsidR="00FA6F77">
              <w:rPr>
                <w:bCs/>
                <w:lang w:eastAsia="en-US" w:bidi="en-US"/>
              </w:rPr>
              <w:t>-</w:t>
            </w:r>
            <w:r w:rsidRPr="00472C72">
              <w:rPr>
                <w:bCs/>
                <w:lang w:val="en-US" w:eastAsia="en-US" w:bidi="en-US"/>
              </w:rPr>
              <w:t>ции)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FA6F77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Основные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показатели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оценки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результата</w:t>
            </w:r>
            <w:r w:rsidR="00FA6F77">
              <w:rPr>
                <w:lang w:eastAsia="en-US" w:bidi="en-US"/>
              </w:rPr>
              <w:t>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Формы и методы контр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 xml:space="preserve">ля и оценки 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1. </w:t>
            </w:r>
            <w:r w:rsidR="00805758" w:rsidRPr="001B2B24">
              <w:rPr>
                <w:lang w:eastAsia="ru-RU"/>
              </w:rPr>
              <w:t>Понимать сущность и социальную значимость св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ей будущей профессии, пр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являть к ней устойчивый и</w:t>
            </w:r>
            <w:r w:rsidR="00805758" w:rsidRPr="001B2B24">
              <w:rPr>
                <w:lang w:eastAsia="ru-RU"/>
              </w:rPr>
              <w:t>н</w:t>
            </w:r>
            <w:r w:rsidR="00805758" w:rsidRPr="001B2B24">
              <w:rPr>
                <w:lang w:eastAsia="ru-RU"/>
              </w:rPr>
              <w:t>терес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обоснованность постановки цели, в</w:t>
            </w:r>
            <w:r w:rsidRPr="00472C72">
              <w:rPr>
                <w:lang w:eastAsia="en-US" w:bidi="en-US"/>
              </w:rPr>
              <w:t>ы</w:t>
            </w:r>
            <w:r w:rsidRPr="00472C72">
              <w:rPr>
                <w:lang w:eastAsia="en-US" w:bidi="en-US"/>
              </w:rPr>
              <w:t>бора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 применения методов и способов р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шения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профессиональных 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адекватная оценка и самооценка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эффективности и качества выполня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мых работ;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>ОК 2.</w:t>
            </w:r>
            <w:r w:rsidR="00805758" w:rsidRPr="001B2B24">
              <w:rPr>
                <w:lang w:eastAsia="ru-RU"/>
              </w:rPr>
              <w:t xml:space="preserve"> Организовывать со</w:t>
            </w:r>
            <w:r w:rsidR="00805758" w:rsidRPr="001B2B24">
              <w:rPr>
                <w:lang w:eastAsia="ru-RU"/>
              </w:rPr>
              <w:t>б</w:t>
            </w:r>
            <w:r w:rsidR="00805758" w:rsidRPr="001B2B24">
              <w:rPr>
                <w:lang w:eastAsia="ru-RU"/>
              </w:rPr>
              <w:t>ственную деятельность, в</w:t>
            </w:r>
            <w:r w:rsidR="00805758" w:rsidRPr="001B2B24">
              <w:rPr>
                <w:lang w:eastAsia="ru-RU"/>
              </w:rPr>
              <w:t>ы</w:t>
            </w:r>
            <w:r w:rsidR="00805758" w:rsidRPr="001B2B24">
              <w:rPr>
                <w:lang w:eastAsia="ru-RU"/>
              </w:rPr>
              <w:t>бирать типовые методы и способы выполнения пр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фессиональных задач, оц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нивать их эффективность и качество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оперативность поиска и использов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ния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информации, необходимой для кач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ственного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выполнения профессиональных з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широта использования разли</w:t>
            </w:r>
            <w:r w:rsidRPr="00472C72">
              <w:rPr>
                <w:lang w:eastAsia="en-US" w:bidi="en-US"/>
              </w:rPr>
              <w:t>ч</w:t>
            </w:r>
            <w:r w:rsidRPr="00472C72">
              <w:rPr>
                <w:lang w:eastAsia="en-US" w:bidi="en-US"/>
              </w:rPr>
              <w:t>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val="en-US" w:eastAsia="en-US" w:bidi="en-US"/>
              </w:rPr>
            </w:pPr>
            <w:r w:rsidRPr="00472C72">
              <w:rPr>
                <w:lang w:val="en-US" w:eastAsia="en-US" w:bidi="en-US"/>
              </w:rPr>
              <w:t>источников информации, включая электронные;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выполненных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на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 xml:space="preserve">практике. 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3. </w:t>
            </w:r>
            <w:r w:rsidR="00805758" w:rsidRPr="001B2B24">
              <w:rPr>
                <w:lang w:eastAsia="ru-RU"/>
              </w:rPr>
              <w:t>Принимать решения в стандартных и нестандар</w:t>
            </w:r>
            <w:r w:rsidR="00805758" w:rsidRPr="001B2B24">
              <w:rPr>
                <w:lang w:eastAsia="ru-RU"/>
              </w:rPr>
              <w:t>т</w:t>
            </w:r>
            <w:r w:rsidR="00805758" w:rsidRPr="001B2B24">
              <w:rPr>
                <w:lang w:eastAsia="ru-RU"/>
              </w:rPr>
              <w:t>ных ситуациях и нести за них ответственность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демонстрация ответственности за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принятые решения;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обоснованность самоанализа и ко</w:t>
            </w:r>
            <w:r w:rsidRPr="00472C72">
              <w:rPr>
                <w:lang w:eastAsia="en-US" w:bidi="en-US"/>
              </w:rPr>
              <w:t>р</w:t>
            </w:r>
            <w:r w:rsidRPr="00472C72">
              <w:rPr>
                <w:lang w:eastAsia="en-US" w:bidi="en-US"/>
              </w:rPr>
              <w:t>рекция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результатов собственной раб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ты;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 выполненных 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 на 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 практике.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>ОК 4.</w:t>
            </w:r>
            <w:r w:rsidR="00805758" w:rsidRPr="001B2B24">
              <w:rPr>
                <w:lang w:eastAsia="ru-RU"/>
              </w:rPr>
              <w:t xml:space="preserve"> Осуществлять поиск и использование информации, необходимой для эффекти</w:t>
            </w:r>
            <w:r w:rsidR="00805758" w:rsidRPr="001B2B24">
              <w:rPr>
                <w:lang w:eastAsia="ru-RU"/>
              </w:rPr>
              <w:t>в</w:t>
            </w:r>
            <w:r w:rsidR="00805758" w:rsidRPr="001B2B24">
              <w:rPr>
                <w:lang w:eastAsia="ru-RU"/>
              </w:rPr>
              <w:t>ного выполнения профе</w:t>
            </w:r>
            <w:r w:rsidR="00805758" w:rsidRPr="001B2B24">
              <w:rPr>
                <w:lang w:eastAsia="ru-RU"/>
              </w:rPr>
              <w:t>с</w:t>
            </w:r>
            <w:r w:rsidR="00805758" w:rsidRPr="001B2B24">
              <w:rPr>
                <w:lang w:eastAsia="ru-RU"/>
              </w:rPr>
              <w:t>сиональных задач, профе</w:t>
            </w:r>
            <w:r w:rsidR="00805758" w:rsidRPr="001B2B24">
              <w:rPr>
                <w:lang w:eastAsia="ru-RU"/>
              </w:rPr>
              <w:t>с</w:t>
            </w:r>
            <w:r w:rsidR="00805758" w:rsidRPr="001B2B24">
              <w:rPr>
                <w:lang w:eastAsia="ru-RU"/>
              </w:rPr>
              <w:t>сионального и личностного ра</w:t>
            </w:r>
            <w:r w:rsidR="00805758" w:rsidRPr="001B2B24">
              <w:rPr>
                <w:lang w:eastAsia="ru-RU"/>
              </w:rPr>
              <w:t>з</w:t>
            </w:r>
            <w:r w:rsidR="00805758" w:rsidRPr="001B2B24">
              <w:rPr>
                <w:lang w:eastAsia="ru-RU"/>
              </w:rPr>
              <w:t>вития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организовывать работу коллектива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команды; взаимодействовать с колл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гами,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руководством, клиентами в ходе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профессиональной;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конструктивность взаимодейс</w:t>
            </w:r>
            <w:r w:rsidRPr="00472C72">
              <w:rPr>
                <w:lang w:eastAsia="en-US" w:bidi="en-US"/>
              </w:rPr>
              <w:t>т</w:t>
            </w:r>
            <w:r w:rsidRPr="00472C72">
              <w:rPr>
                <w:lang w:eastAsia="en-US" w:bidi="en-US"/>
              </w:rPr>
              <w:t>вия с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обучающимися, преподавателями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руководителями практики в ходе об</w:t>
            </w:r>
            <w:r w:rsidRPr="00472C72">
              <w:rPr>
                <w:lang w:eastAsia="en-US" w:bidi="en-US"/>
              </w:rPr>
              <w:t>у</w:t>
            </w:r>
            <w:r w:rsidRPr="00472C72">
              <w:rPr>
                <w:lang w:eastAsia="en-US" w:bidi="en-US"/>
              </w:rPr>
              <w:t>чения и при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решении профессиональных 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четкое выполнение обязанностей при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работе в команде и / или выполн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нии задания в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группе;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соблюдение норм профессионал</w:t>
            </w:r>
            <w:r w:rsidRPr="00472C72">
              <w:rPr>
                <w:lang w:eastAsia="en-US" w:bidi="en-US"/>
              </w:rPr>
              <w:t>ь</w:t>
            </w:r>
            <w:r w:rsidRPr="00472C72">
              <w:rPr>
                <w:lang w:eastAsia="en-US" w:bidi="en-US"/>
              </w:rPr>
              <w:t>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этики при работе в команде;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построение профессионального о</w:t>
            </w:r>
            <w:r w:rsidRPr="00472C72">
              <w:rPr>
                <w:lang w:eastAsia="en-US" w:bidi="en-US"/>
              </w:rPr>
              <w:t>б</w:t>
            </w:r>
            <w:r w:rsidRPr="00472C72">
              <w:rPr>
                <w:lang w:eastAsia="en-US" w:bidi="en-US"/>
              </w:rPr>
              <w:t>щения с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152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учетом социально-профессионального статуса,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ситуации общения, особенностей группы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индивидуальных особенностей учас</w:t>
            </w:r>
            <w:r w:rsidRPr="00472C72">
              <w:rPr>
                <w:lang w:eastAsia="en-US" w:bidi="en-US"/>
              </w:rPr>
              <w:t>т</w:t>
            </w:r>
            <w:r w:rsidRPr="00472C72">
              <w:rPr>
                <w:lang w:eastAsia="en-US" w:bidi="en-US"/>
              </w:rPr>
              <w:t>ников коммуникации;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5. </w:t>
            </w:r>
            <w:r w:rsidR="00805758" w:rsidRPr="001B2B24">
              <w:rPr>
                <w:lang w:eastAsia="ru-RU"/>
              </w:rPr>
              <w:t>Использовать инфо</w:t>
            </w:r>
            <w:r w:rsidR="00805758" w:rsidRPr="001B2B24">
              <w:rPr>
                <w:lang w:eastAsia="ru-RU"/>
              </w:rPr>
              <w:t>р</w:t>
            </w:r>
            <w:r w:rsidR="00805758" w:rsidRPr="001B2B24">
              <w:rPr>
                <w:lang w:eastAsia="ru-RU"/>
              </w:rPr>
              <w:t>мационно-коммуникационные технол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гии в профессиональной деятельности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грамотность устной и письменной р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чи,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ясность формулирования и излож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ния мыслей;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проявление толерантности в раб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чем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коллективе;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6. </w:t>
            </w:r>
            <w:r w:rsidR="00805758" w:rsidRPr="001B2B24">
              <w:rPr>
                <w:lang w:eastAsia="ru-RU"/>
              </w:rPr>
              <w:t>Работать в коллективе и команде, эффективно о</w:t>
            </w:r>
            <w:r w:rsidR="00805758" w:rsidRPr="001B2B24">
              <w:rPr>
                <w:lang w:eastAsia="ru-RU"/>
              </w:rPr>
              <w:t>б</w:t>
            </w:r>
            <w:r w:rsidR="00805758" w:rsidRPr="001B2B24">
              <w:rPr>
                <w:lang w:eastAsia="ru-RU"/>
              </w:rPr>
              <w:t>щаться с коллегами, руков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дством, потребителями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динамика достижений студента в учебной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Проверкавыполненныхр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ботнаучебной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ственнойпрактике.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7. </w:t>
            </w:r>
            <w:r w:rsidR="00805758" w:rsidRPr="001B2B24">
              <w:rPr>
                <w:lang w:eastAsia="ru-RU"/>
              </w:rPr>
              <w:t>Брать на себя ответс</w:t>
            </w:r>
            <w:r w:rsidR="00805758" w:rsidRPr="001B2B24">
              <w:rPr>
                <w:lang w:eastAsia="ru-RU"/>
              </w:rPr>
              <w:t>т</w:t>
            </w:r>
            <w:r w:rsidR="00805758" w:rsidRPr="001B2B24">
              <w:rPr>
                <w:lang w:eastAsia="ru-RU"/>
              </w:rPr>
              <w:t>венность за работу членов команды (подчиненных), р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зультат выполнения заданий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соблюдение нормы экологической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безопасности;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обоснованность выбора направл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ресурсосбережения в рамках профе</w:t>
            </w:r>
            <w:r w:rsidRPr="00472C72">
              <w:rPr>
                <w:lang w:eastAsia="en-US" w:bidi="en-US"/>
              </w:rPr>
              <w:t>с</w:t>
            </w:r>
            <w:r w:rsidRPr="00472C72">
              <w:rPr>
                <w:lang w:eastAsia="en-US" w:bidi="en-US"/>
              </w:rPr>
              <w:t>сиональной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 по специальности при выполнении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строительно-монтажных работ, в том числе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отделочных работ;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применение направлений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ресурсосбережения в рамках профе</w:t>
            </w:r>
            <w:r w:rsidRPr="00472C72">
              <w:rPr>
                <w:lang w:eastAsia="en-US" w:bidi="en-US"/>
              </w:rPr>
              <w:t>с</w:t>
            </w:r>
            <w:r w:rsidRPr="00472C72">
              <w:rPr>
                <w:lang w:eastAsia="en-US" w:bidi="en-US"/>
              </w:rPr>
              <w:t>сиональной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 по специальности;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достоверность оценки чрезвыча</w:t>
            </w:r>
            <w:r w:rsidRPr="00472C72">
              <w:rPr>
                <w:lang w:eastAsia="en-US" w:bidi="en-US"/>
              </w:rPr>
              <w:t>й</w:t>
            </w:r>
            <w:r w:rsidRPr="00472C72">
              <w:rPr>
                <w:lang w:eastAsia="en-US" w:bidi="en-US"/>
              </w:rPr>
              <w:t>ной ситуации, правильность и арг</w:t>
            </w:r>
            <w:r w:rsidRPr="00472C72">
              <w:rPr>
                <w:lang w:eastAsia="en-US" w:bidi="en-US"/>
              </w:rPr>
              <w:t>у</w:t>
            </w:r>
            <w:r w:rsidRPr="00472C72">
              <w:rPr>
                <w:lang w:eastAsia="en-US" w:bidi="en-US"/>
              </w:rPr>
              <w:t>мент</w:t>
            </w:r>
            <w:r w:rsidRPr="00472C72">
              <w:rPr>
                <w:lang w:eastAsia="en-US" w:bidi="en-US"/>
              </w:rPr>
              <w:t>и</w:t>
            </w:r>
            <w:r w:rsidRPr="00472C72">
              <w:rPr>
                <w:lang w:eastAsia="en-US" w:bidi="en-US"/>
              </w:rPr>
              <w:t>рованность.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  Экспертное наблюдение и оценка на практических и лабораторных занятиях.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805758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>
              <w:rPr>
                <w:lang w:eastAsia="ru-RU"/>
              </w:rPr>
              <w:t xml:space="preserve">ОК.8 </w:t>
            </w:r>
            <w:r w:rsidRPr="001B2B24">
              <w:rPr>
                <w:lang w:eastAsia="ru-RU"/>
              </w:rPr>
              <w:t>Самостоятельно опр</w:t>
            </w:r>
            <w:r w:rsidRPr="001B2B24">
              <w:rPr>
                <w:lang w:eastAsia="ru-RU"/>
              </w:rPr>
              <w:t>е</w:t>
            </w:r>
            <w:r w:rsidRPr="001B2B24">
              <w:rPr>
                <w:lang w:eastAsia="ru-RU"/>
              </w:rPr>
              <w:t>делять задачи професси</w:t>
            </w:r>
            <w:r w:rsidRPr="001B2B24">
              <w:rPr>
                <w:lang w:eastAsia="ru-RU"/>
              </w:rPr>
              <w:t>о</w:t>
            </w:r>
            <w:r w:rsidRPr="001B2B24">
              <w:rPr>
                <w:lang w:eastAsia="ru-RU"/>
              </w:rPr>
              <w:t>нального и личностного ра</w:t>
            </w:r>
            <w:r w:rsidRPr="001B2B24">
              <w:rPr>
                <w:lang w:eastAsia="ru-RU"/>
              </w:rPr>
              <w:t>з</w:t>
            </w:r>
            <w:r w:rsidRPr="001B2B24">
              <w:rPr>
                <w:lang w:eastAsia="ru-RU"/>
              </w:rPr>
              <w:t>вития, заниматься самообр</w:t>
            </w:r>
            <w:r w:rsidRPr="001B2B24">
              <w:rPr>
                <w:lang w:eastAsia="ru-RU"/>
              </w:rPr>
              <w:t>а</w:t>
            </w:r>
            <w:r w:rsidRPr="001B2B24">
              <w:rPr>
                <w:lang w:eastAsia="ru-RU"/>
              </w:rPr>
              <w:t>зованием, осознанно план</w:t>
            </w:r>
            <w:r w:rsidRPr="001B2B24">
              <w:rPr>
                <w:lang w:eastAsia="ru-RU"/>
              </w:rPr>
              <w:t>и</w:t>
            </w:r>
            <w:r w:rsidRPr="001B2B24">
              <w:rPr>
                <w:lang w:eastAsia="ru-RU"/>
              </w:rPr>
              <w:t>ровать повышение квалиф</w:t>
            </w:r>
            <w:r w:rsidRPr="001B2B24">
              <w:rPr>
                <w:lang w:eastAsia="ru-RU"/>
              </w:rPr>
              <w:t>и</w:t>
            </w:r>
            <w:r w:rsidRPr="001B2B24">
              <w:rPr>
                <w:lang w:eastAsia="ru-RU"/>
              </w:rPr>
              <w:t>кации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использование физкультурно-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оздоровительной деятельности для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укрепления здоровья, достижения жизненных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 профессиональных целей;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-применение рациональных при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мов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двигательных функций в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-пользоваться средствами профила</w:t>
            </w:r>
            <w:r w:rsidRPr="00472C72">
              <w:rPr>
                <w:lang w:eastAsia="en-US" w:bidi="en-US"/>
              </w:rPr>
              <w:t>к</w:t>
            </w:r>
            <w:r w:rsidRPr="00472C72">
              <w:rPr>
                <w:lang w:eastAsia="en-US" w:bidi="en-US"/>
              </w:rPr>
              <w:t>тики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перенапряжения характерными для данной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val="en-US" w:eastAsia="en-US" w:bidi="en-US"/>
              </w:rPr>
            </w:pPr>
            <w:r w:rsidRPr="00472C72">
              <w:rPr>
                <w:lang w:val="en-US" w:eastAsia="en-US" w:bidi="en-US"/>
              </w:rPr>
              <w:t>специальности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805758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>
              <w:rPr>
                <w:lang w:eastAsia="ru-RU"/>
              </w:rPr>
              <w:t xml:space="preserve">ОК.9 </w:t>
            </w:r>
            <w:r w:rsidRPr="001B2B24">
              <w:rPr>
                <w:lang w:eastAsia="ru-RU"/>
              </w:rPr>
              <w:t>Ориентироваться в у</w:t>
            </w:r>
            <w:r w:rsidRPr="001B2B24">
              <w:rPr>
                <w:lang w:eastAsia="ru-RU"/>
              </w:rPr>
              <w:t>с</w:t>
            </w:r>
            <w:r w:rsidRPr="001B2B24">
              <w:rPr>
                <w:lang w:eastAsia="ru-RU"/>
              </w:rPr>
              <w:t>ловиях частой смены техн</w:t>
            </w:r>
            <w:r w:rsidRPr="001B2B24">
              <w:rPr>
                <w:lang w:eastAsia="ru-RU"/>
              </w:rPr>
              <w:t>о</w:t>
            </w:r>
            <w:r w:rsidRPr="001B2B24">
              <w:rPr>
                <w:lang w:eastAsia="ru-RU"/>
              </w:rPr>
              <w:t>логий в профессиональной д</w:t>
            </w:r>
            <w:r w:rsidRPr="001B2B24">
              <w:rPr>
                <w:lang w:eastAsia="ru-RU"/>
              </w:rPr>
              <w:t>е</w:t>
            </w:r>
            <w:r w:rsidRPr="001B2B24">
              <w:rPr>
                <w:lang w:eastAsia="ru-RU"/>
              </w:rPr>
              <w:t>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 применение средств информацио</w:t>
            </w:r>
            <w:r w:rsidRPr="00472C72">
              <w:rPr>
                <w:lang w:eastAsia="en-US" w:bidi="en-US"/>
              </w:rPr>
              <w:t>н</w:t>
            </w:r>
            <w:r w:rsidRPr="00472C72">
              <w:rPr>
                <w:lang w:eastAsia="en-US" w:bidi="en-US"/>
              </w:rPr>
              <w:t>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технологий для решения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-использование современного общ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го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специализированного программного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обеспечения при решении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задач.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Проверка выполненных ра-бот на 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 практике</w:t>
            </w:r>
          </w:p>
        </w:tc>
      </w:tr>
    </w:tbl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401FF" w:rsidRPr="00946F7D" w:rsidRDefault="007C6DCD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46F7D">
        <w:rPr>
          <w:bCs/>
          <w:sz w:val="28"/>
          <w:szCs w:val="28"/>
        </w:rPr>
        <w:t xml:space="preserve">6. </w:t>
      </w:r>
      <w:r w:rsidR="005401FF" w:rsidRPr="00946F7D">
        <w:rPr>
          <w:b/>
          <w:sz w:val="28"/>
          <w:szCs w:val="28"/>
        </w:rPr>
        <w:t xml:space="preserve">Приложение </w:t>
      </w:r>
      <w:r w:rsidR="00620950" w:rsidRPr="00946F7D">
        <w:rPr>
          <w:b/>
          <w:sz w:val="28"/>
          <w:szCs w:val="28"/>
        </w:rPr>
        <w:t>1</w:t>
      </w:r>
    </w:p>
    <w:p w:rsidR="00C03E9C" w:rsidRPr="00946F7D" w:rsidRDefault="001973C0" w:rsidP="001973C0">
      <w:pPr>
        <w:ind w:left="360"/>
        <w:jc w:val="center"/>
        <w:rPr>
          <w:sz w:val="28"/>
          <w:szCs w:val="28"/>
        </w:rPr>
      </w:pPr>
      <w:r w:rsidRPr="00946F7D">
        <w:rPr>
          <w:sz w:val="28"/>
          <w:szCs w:val="28"/>
        </w:rPr>
        <w:t>О</w:t>
      </w:r>
      <w:r w:rsidR="005401FF" w:rsidRPr="00946F7D">
        <w:rPr>
          <w:sz w:val="28"/>
          <w:szCs w:val="28"/>
        </w:rPr>
        <w:t>бязательное</w:t>
      </w:r>
    </w:p>
    <w:p w:rsidR="001973C0" w:rsidRPr="00946F7D" w:rsidRDefault="001973C0" w:rsidP="001973C0">
      <w:pPr>
        <w:ind w:left="360"/>
        <w:jc w:val="center"/>
        <w:rPr>
          <w:b/>
          <w:spacing w:val="-6"/>
          <w:sz w:val="28"/>
          <w:szCs w:val="28"/>
          <w:lang w:val="en-US" w:eastAsia="en-US" w:bidi="en-US"/>
        </w:rPr>
      </w:pPr>
      <w:r w:rsidRPr="00946F7D">
        <w:rPr>
          <w:b/>
          <w:color w:val="000000"/>
          <w:sz w:val="28"/>
          <w:szCs w:val="28"/>
          <w:lang w:val="en-US" w:eastAsia="en-US" w:bidi="en-US"/>
        </w:rPr>
        <w:t xml:space="preserve"> КОНКРЕТИЗАЦИЯ </w:t>
      </w:r>
      <w:r w:rsidRPr="00946F7D">
        <w:rPr>
          <w:b/>
          <w:spacing w:val="-6"/>
          <w:sz w:val="28"/>
          <w:szCs w:val="28"/>
          <w:lang w:val="en-US" w:eastAsia="en-US" w:bidi="en-US"/>
        </w:rPr>
        <w:t>РЕЗУЛЬТАТОВ ОСВОЕНИЯ ДИСЦИПЛИНЫ</w:t>
      </w:r>
    </w:p>
    <w:p w:rsidR="001973C0" w:rsidRPr="00946F7D" w:rsidRDefault="001973C0" w:rsidP="001973C0">
      <w:pPr>
        <w:spacing w:after="200" w:line="276" w:lineRule="auto"/>
        <w:ind w:left="360"/>
        <w:jc w:val="center"/>
        <w:rPr>
          <w:b/>
          <w:color w:val="000000"/>
          <w:spacing w:val="6"/>
          <w:sz w:val="28"/>
          <w:szCs w:val="22"/>
          <w:lang w:val="en-US" w:eastAsia="en-US" w:bidi="en-US"/>
        </w:rPr>
      </w:pPr>
    </w:p>
    <w:p w:rsidR="001973C0" w:rsidRPr="001973C0" w:rsidRDefault="001973C0" w:rsidP="001973C0">
      <w:pPr>
        <w:spacing w:after="200" w:line="276" w:lineRule="auto"/>
        <w:jc w:val="center"/>
        <w:rPr>
          <w:rFonts w:ascii="Calibri" w:hAnsi="Calibri"/>
          <w:b/>
          <w:sz w:val="28"/>
          <w:szCs w:val="28"/>
          <w:lang w:val="en-US" w:eastAsia="en-US" w:bidi="en-US"/>
        </w:rPr>
      </w:pPr>
    </w:p>
    <w:tbl>
      <w:tblPr>
        <w:tblW w:w="1020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1951"/>
        <w:gridCol w:w="317"/>
        <w:gridCol w:w="9"/>
        <w:gridCol w:w="42"/>
        <w:gridCol w:w="7037"/>
        <w:gridCol w:w="850"/>
      </w:tblGrid>
      <w:tr w:rsidR="001973C0" w:rsidRPr="00946F7D" w:rsidTr="001973C0">
        <w:tc>
          <w:tcPr>
            <w:tcW w:w="9356" w:type="dxa"/>
            <w:gridSpan w:val="5"/>
          </w:tcPr>
          <w:p w:rsidR="001973C0" w:rsidRPr="00946F7D" w:rsidRDefault="00472C72" w:rsidP="001973C0">
            <w:pPr>
              <w:shd w:val="clear" w:color="auto" w:fill="FFFFFF"/>
              <w:spacing w:before="14" w:after="200" w:line="298" w:lineRule="exact"/>
              <w:ind w:left="142" w:right="58"/>
              <w:jc w:val="both"/>
              <w:rPr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="001973C0" w:rsidRPr="00946F7D">
              <w:rPr>
                <w:spacing w:val="-1"/>
                <w:lang w:eastAsia="en-US" w:bidi="en-US"/>
              </w:rPr>
              <w:t xml:space="preserve">.1. Изготавливать простые столярные тяги и заготовки столярных </w:t>
            </w:r>
            <w:r w:rsidR="001973C0" w:rsidRPr="00946F7D">
              <w:rPr>
                <w:lang w:eastAsia="en-US" w:bidi="en-US"/>
              </w:rPr>
              <w:t>и</w:t>
            </w:r>
            <w:r w:rsidR="001973C0" w:rsidRPr="00946F7D">
              <w:rPr>
                <w:lang w:eastAsia="en-US" w:bidi="en-US"/>
              </w:rPr>
              <w:t>з</w:t>
            </w:r>
            <w:r w:rsidR="001973C0" w:rsidRPr="00946F7D">
              <w:rPr>
                <w:lang w:eastAsia="en-US" w:bidi="en-US"/>
              </w:rPr>
              <w:t>делий.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b/>
                <w:lang w:val="en-US" w:eastAsia="en-US" w:bidi="en-US"/>
              </w:rPr>
            </w:pPr>
            <w:r w:rsidRPr="00946F7D">
              <w:rPr>
                <w:rFonts w:eastAsia="Calibri"/>
                <w:b/>
                <w:lang w:val="en-US" w:eastAsia="en-US" w:bidi="en-US"/>
              </w:rPr>
              <w:t>Кол-во часов</w:t>
            </w:r>
          </w:p>
        </w:tc>
      </w:tr>
      <w:tr w:rsidR="001973C0" w:rsidRPr="00946F7D" w:rsidTr="001973C0">
        <w:trPr>
          <w:trHeight w:val="405"/>
        </w:trPr>
        <w:tc>
          <w:tcPr>
            <w:tcW w:w="1951" w:type="dxa"/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</w:t>
            </w:r>
            <w:r w:rsidRPr="004F7560">
              <w:rPr>
                <w:szCs w:val="28"/>
              </w:rPr>
              <w:t>и</w:t>
            </w:r>
            <w:r w:rsidRPr="004F7560">
              <w:rPr>
                <w:szCs w:val="28"/>
              </w:rPr>
              <w:t>ческий опыт:</w:t>
            </w:r>
          </w:p>
          <w:p w:rsidR="00876465" w:rsidRDefault="00876465" w:rsidP="00876465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szCs w:val="28"/>
              </w:rPr>
              <w:t>.</w:t>
            </w: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 w:rsidRPr="00946F7D">
              <w:rPr>
                <w:spacing w:val="-3"/>
                <w:lang w:eastAsia="en-US" w:bidi="en-US"/>
              </w:rPr>
              <w:t>отбирать п</w:t>
            </w:r>
            <w:r w:rsidRPr="00946F7D">
              <w:rPr>
                <w:spacing w:val="-3"/>
                <w:lang w:eastAsia="en-US" w:bidi="en-US"/>
              </w:rPr>
              <w:t>и</w:t>
            </w:r>
            <w:r w:rsidRPr="00946F7D">
              <w:rPr>
                <w:spacing w:val="-3"/>
                <w:lang w:eastAsia="en-US" w:bidi="en-US"/>
              </w:rPr>
              <w:t xml:space="preserve">ломатериалы, выполнять их разметку </w:t>
            </w:r>
            <w:r w:rsidRPr="00946F7D">
              <w:rPr>
                <w:lang w:eastAsia="en-US" w:bidi="en-US"/>
              </w:rPr>
              <w:t>и обр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ботку, польз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ваться ру</w:t>
            </w:r>
            <w:r w:rsidRPr="00946F7D">
              <w:rPr>
                <w:lang w:eastAsia="en-US" w:bidi="en-US"/>
              </w:rPr>
              <w:t>ч</w:t>
            </w:r>
            <w:r w:rsidRPr="00946F7D">
              <w:rPr>
                <w:lang w:eastAsia="en-US" w:bidi="en-US"/>
              </w:rPr>
              <w:t>ным и электрифицир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ванным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876465" w:rsidRPr="00946F7D" w:rsidRDefault="002533ED" w:rsidP="00876465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>
              <w:rPr>
                <w:spacing w:val="-3"/>
                <w:lang w:eastAsia="en-US" w:bidi="en-US"/>
              </w:rPr>
              <w:t xml:space="preserve"> Отбраковки </w:t>
            </w:r>
            <w:r w:rsidR="00876465" w:rsidRPr="00946F7D">
              <w:rPr>
                <w:spacing w:val="-3"/>
                <w:lang w:eastAsia="en-US" w:bidi="en-US"/>
              </w:rPr>
              <w:t>пиломатериа</w:t>
            </w:r>
            <w:r>
              <w:rPr>
                <w:spacing w:val="-3"/>
                <w:lang w:eastAsia="en-US" w:bidi="en-US"/>
              </w:rPr>
              <w:t xml:space="preserve">лов по основным признакам, выполнения  </w:t>
            </w:r>
            <w:r w:rsidR="00876465" w:rsidRPr="00946F7D">
              <w:rPr>
                <w:spacing w:val="-3"/>
                <w:lang w:eastAsia="en-US" w:bidi="en-US"/>
              </w:rPr>
              <w:t>их разметк</w:t>
            </w:r>
            <w:r>
              <w:rPr>
                <w:spacing w:val="-3"/>
                <w:lang w:eastAsia="en-US" w:bidi="en-US"/>
              </w:rPr>
              <w:t xml:space="preserve">и </w:t>
            </w:r>
            <w:r w:rsidR="00876465" w:rsidRPr="00946F7D">
              <w:rPr>
                <w:lang w:eastAsia="en-US" w:bidi="en-US"/>
              </w:rPr>
              <w:t>и обработ</w:t>
            </w:r>
            <w:r>
              <w:rPr>
                <w:lang w:eastAsia="en-US" w:bidi="en-US"/>
              </w:rPr>
              <w:t>ки</w:t>
            </w:r>
            <w:r w:rsidR="00876465" w:rsidRPr="00946F7D">
              <w:rPr>
                <w:lang w:eastAsia="en-US" w:bidi="en-US"/>
              </w:rPr>
              <w:t xml:space="preserve">, </w:t>
            </w:r>
            <w:r>
              <w:rPr>
                <w:lang w:eastAsia="en-US" w:bidi="en-US"/>
              </w:rPr>
              <w:t xml:space="preserve">использования </w:t>
            </w:r>
            <w:r w:rsidR="00876465" w:rsidRPr="00946F7D">
              <w:rPr>
                <w:lang w:eastAsia="en-US" w:bidi="en-US"/>
              </w:rPr>
              <w:t>пользовать</w:t>
            </w:r>
            <w:r>
              <w:rPr>
                <w:lang w:eastAsia="en-US" w:bidi="en-US"/>
              </w:rPr>
              <w:t xml:space="preserve">ся ручного </w:t>
            </w:r>
            <w:r w:rsidR="00876465" w:rsidRPr="00946F7D">
              <w:rPr>
                <w:lang w:eastAsia="en-US" w:bidi="en-US"/>
              </w:rPr>
              <w:t>и электрифицирован</w:t>
            </w:r>
            <w:r>
              <w:rPr>
                <w:lang w:eastAsia="en-US" w:bidi="en-US"/>
              </w:rPr>
              <w:t>ного инструмента</w:t>
            </w:r>
            <w:r w:rsidR="00876465" w:rsidRPr="00946F7D">
              <w:rPr>
                <w:lang w:eastAsia="en-US" w:bidi="en-US"/>
              </w:rPr>
              <w:t xml:space="preserve"> инс</w:t>
            </w:r>
            <w:r w:rsidR="00876465" w:rsidRPr="00946F7D">
              <w:rPr>
                <w:lang w:eastAsia="en-US" w:bidi="en-US"/>
              </w:rPr>
              <w:t>т</w:t>
            </w:r>
            <w:r w:rsidR="00876465" w:rsidRPr="00946F7D">
              <w:rPr>
                <w:lang w:eastAsia="en-US" w:bidi="en-US"/>
              </w:rPr>
              <w:t>румен</w:t>
            </w:r>
            <w:r>
              <w:rPr>
                <w:lang w:eastAsia="en-US" w:bidi="en-US"/>
              </w:rPr>
              <w:t>та</w:t>
            </w:r>
            <w:r w:rsidR="00876465" w:rsidRPr="00946F7D">
              <w:rPr>
                <w:lang w:eastAsia="en-US" w:bidi="en-US"/>
              </w:rPr>
              <w:t>;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Тематика практических работ: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1043"/>
              </w:trPr>
              <w:tc>
                <w:tcPr>
                  <w:tcW w:w="16820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№1Строение дерева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№2Сортообразование по порокам и дефектам.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№3Определение  пригодности древесины по наличию пороков.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val="en-US" w:eastAsia="en-US" w:bidi="en-US"/>
                    </w:rPr>
                  </w:pPr>
                  <w:r w:rsidRPr="00946F7D">
                    <w:rPr>
                      <w:bCs/>
                      <w:lang w:val="en-US" w:eastAsia="en-US" w:bidi="en-US"/>
                    </w:rPr>
                    <w:t>№4Классификация средств защиты.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699"/>
              </w:trPr>
              <w:tc>
                <w:tcPr>
                  <w:tcW w:w="16820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   5 Определение типа зуба пил для различных видов пиления.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Форма зубьев пил для продольного, поперечного и смешанного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пиления. Виды ручных пил и их назначение.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Вычерчивание элементов зубьев пил для продольного 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поперечного пиления.   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 оп ределить величину угла заточки резца,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определение величины развода пил шаблоном. Пр</w:t>
                  </w:r>
                  <w:r w:rsidRPr="00946F7D">
                    <w:rPr>
                      <w:lang w:eastAsia="en-US" w:bidi="en-US"/>
                    </w:rPr>
                    <w:t>о</w:t>
                  </w:r>
                  <w:r w:rsidRPr="00946F7D">
                    <w:rPr>
                      <w:lang w:eastAsia="en-US" w:bidi="en-US"/>
                    </w:rPr>
                    <w:t>верка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правильности пиления ручными пилами.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По полотну пилы и определите, для какого вида пил</w:t>
                  </w:r>
                  <w:r w:rsidRPr="00946F7D">
                    <w:rPr>
                      <w:lang w:eastAsia="en-US" w:bidi="en-US"/>
                    </w:rPr>
                    <w:t>е</w:t>
                  </w:r>
                  <w:r w:rsidRPr="00946F7D">
                    <w:rPr>
                      <w:lang w:eastAsia="en-US" w:bidi="en-US"/>
                    </w:rPr>
                    <w:t>ния оно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предназначено, выпол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нен ли развод зубьев и какова его величина. определ</w:t>
                  </w:r>
                  <w:r w:rsidRPr="00946F7D">
                    <w:rPr>
                      <w:lang w:eastAsia="en-US" w:bidi="en-US"/>
                    </w:rPr>
                    <w:t>и</w:t>
                  </w:r>
                  <w:r w:rsidRPr="00946F7D">
                    <w:rPr>
                      <w:lang w:eastAsia="en-US" w:bidi="en-US"/>
                    </w:rPr>
                    <w:t>те также шаг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 высоту зубьев.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№6 Определение по  рисунку  и перечисление осно</w:t>
                  </w:r>
                  <w:r w:rsidRPr="00946F7D">
                    <w:rPr>
                      <w:lang w:eastAsia="en-US" w:bidi="en-US"/>
                    </w:rPr>
                    <w:t>в</w:t>
                  </w:r>
                  <w:r w:rsidRPr="00946F7D">
                    <w:rPr>
                      <w:lang w:eastAsia="en-US" w:bidi="en-US"/>
                    </w:rPr>
                    <w:t>ных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частей столярного верстака 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описать об их назначении. Как осуществляется зажим заготовки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при обработке кромок доски и длинных заготовок с помощью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костылей?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№7 Определение устройства (формы) зубьев пилы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(по натуральным образцам распиленной древесины определить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дефекты пиления, дать их описание и указать прич</w:t>
                  </w:r>
                  <w:r w:rsidRPr="00946F7D">
                    <w:rPr>
                      <w:lang w:eastAsia="en-US" w:bidi="en-US"/>
                    </w:rPr>
                    <w:t>и</w:t>
                  </w:r>
                  <w:r w:rsidRPr="00946F7D">
                    <w:rPr>
                      <w:lang w:eastAsia="en-US" w:bidi="en-US"/>
                    </w:rPr>
                    <w:t>ны.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№8Изучение типов резцов.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Описание ручного столярнного инструмента и выче</w:t>
                  </w:r>
                  <w:r w:rsidRPr="00946F7D">
                    <w:rPr>
                      <w:lang w:eastAsia="en-US" w:bidi="en-US"/>
                    </w:rPr>
                    <w:t>р</w:t>
                  </w:r>
                  <w:r w:rsidRPr="00946F7D">
                    <w:rPr>
                      <w:lang w:eastAsia="en-US" w:bidi="en-US"/>
                    </w:rPr>
                    <w:t>чивание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их схемы резания.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Проверка строганной поверхности. Описать методы проверки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обрабатываемых по</w:t>
                  </w:r>
                  <w:r w:rsidR="00FA6F77">
                    <w:rPr>
                      <w:lang w:eastAsia="en-US" w:bidi="en-US"/>
                    </w:rPr>
                    <w:t>-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верхностей по образцам.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Строгание деревянных заготовок электрорубанком.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Распиливание заготовок с помощью электроинстр</w:t>
                  </w:r>
                  <w:r w:rsidRPr="00946F7D">
                    <w:rPr>
                      <w:lang w:eastAsia="en-US" w:bidi="en-US"/>
                    </w:rPr>
                    <w:t>у</w:t>
                  </w:r>
                  <w:r w:rsidRPr="00946F7D">
                    <w:rPr>
                      <w:lang w:eastAsia="en-US" w:bidi="en-US"/>
                    </w:rPr>
                    <w:t>мента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№9Разборка  и сборка электрифицированного ручного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инструмента для изучения с устройством и  описанием его.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28</w:t>
            </w:r>
          </w:p>
        </w:tc>
      </w:tr>
      <w:tr w:rsidR="001973C0" w:rsidRPr="00946F7D" w:rsidTr="001973C0">
        <w:trPr>
          <w:trHeight w:val="849"/>
        </w:trPr>
        <w:tc>
          <w:tcPr>
            <w:tcW w:w="1951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4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сво</w:t>
            </w:r>
            <w:r w:rsidRPr="00946F7D">
              <w:rPr>
                <w:spacing w:val="-11"/>
                <w:lang w:eastAsia="en-US" w:bidi="en-US"/>
              </w:rPr>
              <w:t>й</w:t>
            </w:r>
            <w:r w:rsidRPr="00946F7D">
              <w:rPr>
                <w:spacing w:val="-11"/>
                <w:lang w:eastAsia="en-US" w:bidi="en-US"/>
              </w:rPr>
              <w:t>ства древ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 xml:space="preserve">сины, устройство </w:t>
            </w:r>
            <w:r w:rsidRPr="00946F7D">
              <w:rPr>
                <w:spacing w:val="-13"/>
                <w:lang w:eastAsia="en-US" w:bidi="en-US"/>
              </w:rPr>
              <w:t>инс</w:t>
            </w:r>
            <w:r w:rsidRPr="00946F7D">
              <w:rPr>
                <w:spacing w:val="-13"/>
                <w:lang w:eastAsia="en-US" w:bidi="en-US"/>
              </w:rPr>
              <w:t>т</w:t>
            </w:r>
            <w:r w:rsidRPr="00946F7D">
              <w:rPr>
                <w:spacing w:val="-13"/>
                <w:lang w:eastAsia="en-US" w:bidi="en-US"/>
              </w:rPr>
              <w:t>рументов, эле</w:t>
            </w:r>
            <w:r w:rsidRPr="00946F7D">
              <w:rPr>
                <w:spacing w:val="-13"/>
                <w:lang w:eastAsia="en-US" w:bidi="en-US"/>
              </w:rPr>
              <w:t>к</w:t>
            </w:r>
            <w:r w:rsidRPr="00946F7D">
              <w:rPr>
                <w:spacing w:val="-13"/>
                <w:lang w:eastAsia="en-US" w:bidi="en-US"/>
              </w:rPr>
              <w:t>трич</w:t>
            </w:r>
            <w:r w:rsidRPr="00946F7D">
              <w:rPr>
                <w:spacing w:val="-13"/>
                <w:lang w:eastAsia="en-US" w:bidi="en-US"/>
              </w:rPr>
              <w:t>е</w:t>
            </w:r>
            <w:r w:rsidRPr="00946F7D">
              <w:rPr>
                <w:spacing w:val="-13"/>
                <w:lang w:eastAsia="en-US" w:bidi="en-US"/>
              </w:rPr>
              <w:t>ских машин и ста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 xml:space="preserve">ков </w:t>
            </w:r>
            <w:r w:rsidRPr="00946F7D">
              <w:rPr>
                <w:lang w:eastAsia="en-US" w:bidi="en-US"/>
              </w:rPr>
              <w:t>для обработки др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вес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ны;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</w:t>
            </w:r>
            <w:r w:rsidRPr="00946F7D">
              <w:rPr>
                <w:spacing w:val="-13"/>
                <w:lang w:eastAsia="en-US" w:bidi="en-US"/>
              </w:rPr>
              <w:t>о</w:t>
            </w:r>
            <w:r w:rsidRPr="00946F7D">
              <w:rPr>
                <w:spacing w:val="-13"/>
                <w:lang w:eastAsia="en-US" w:bidi="en-US"/>
              </w:rPr>
              <w:t>бы изготовл</w:t>
            </w:r>
            <w:r w:rsidRPr="00946F7D">
              <w:rPr>
                <w:spacing w:val="-13"/>
                <w:lang w:eastAsia="en-US" w:bidi="en-US"/>
              </w:rPr>
              <w:t>е</w:t>
            </w:r>
            <w:r w:rsidRPr="00946F7D">
              <w:rPr>
                <w:spacing w:val="-13"/>
                <w:lang w:eastAsia="en-US" w:bidi="en-US"/>
              </w:rPr>
              <w:t xml:space="preserve">ния столярных </w:t>
            </w:r>
            <w:r w:rsidRPr="00946F7D">
              <w:rPr>
                <w:lang w:eastAsia="en-US" w:bidi="en-US"/>
              </w:rPr>
              <w:t>изд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лий и дет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лей;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по о</w:t>
            </w:r>
            <w:r w:rsidRPr="00946F7D">
              <w:rPr>
                <w:spacing w:val="-12"/>
                <w:lang w:eastAsia="en-US" w:bidi="en-US"/>
              </w:rPr>
              <w:t>х</w:t>
            </w:r>
            <w:r w:rsidRPr="00946F7D">
              <w:rPr>
                <w:spacing w:val="-12"/>
                <w:lang w:eastAsia="en-US" w:bidi="en-US"/>
              </w:rPr>
              <w:t>ране труда и правила те</w:t>
            </w:r>
            <w:r w:rsidRPr="00946F7D">
              <w:rPr>
                <w:spacing w:val="-12"/>
                <w:lang w:eastAsia="en-US" w:bidi="en-US"/>
              </w:rPr>
              <w:t>х</w:t>
            </w:r>
            <w:r w:rsidRPr="00946F7D">
              <w:rPr>
                <w:spacing w:val="-12"/>
                <w:lang w:eastAsia="en-US" w:bidi="en-US"/>
              </w:rPr>
              <w:t>ники безопасн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сти при изготовлении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лий 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1.1.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Общие сведения о</w:t>
            </w:r>
            <w:r w:rsidRPr="00946F7D">
              <w:rPr>
                <w:lang w:eastAsia="en-US" w:bidi="en-US"/>
              </w:rPr>
              <w:t>. выполнение столярных работ..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Тема1. 2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Древесные материалы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Морфология и физиология дерева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пороки и дефекты древесины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свойства связанные с вл</w:t>
            </w:r>
            <w:r w:rsidR="00FA6F77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жностью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физические и механические свойства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зашита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2.1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.</w:t>
            </w:r>
            <w:r w:rsidRPr="00946F7D">
              <w:rPr>
                <w:rFonts w:eastAsia="Calibri"/>
                <w:bCs/>
                <w:lang w:eastAsia="en-US" w:bidi="en-US"/>
              </w:rPr>
              <w:t xml:space="preserve"> Обработка древесины ручным столярным инструментом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Инструменты и приспособления, применяемые при ра</w:t>
            </w:r>
            <w:r w:rsidRPr="00946F7D">
              <w:rPr>
                <w:lang w:eastAsia="en-US" w:bidi="en-US"/>
              </w:rPr>
              <w:t>з</w:t>
            </w:r>
            <w:r w:rsidRPr="00946F7D">
              <w:rPr>
                <w:lang w:eastAsia="en-US" w:bidi="en-US"/>
              </w:rPr>
              <w:t>метке.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Пиление древесины. 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Строгание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Долбление и резание  древесины стамеской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Шлифование древесины.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сверление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Ручной электрифицированный инструмент.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13</w:t>
            </w:r>
          </w:p>
        </w:tc>
      </w:tr>
      <w:tr w:rsidR="001973C0" w:rsidRPr="00946F7D" w:rsidTr="001973C0">
        <w:trPr>
          <w:trHeight w:val="6742"/>
        </w:trPr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before="100" w:beforeAutospacing="1"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Разработка тестовых заданий по теме:</w:t>
            </w:r>
            <w:r w:rsidRPr="00946F7D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946F7D">
              <w:rPr>
                <w:rFonts w:eastAsia="Calibri"/>
                <w:lang w:eastAsia="en-US" w:bidi="en-US"/>
              </w:rPr>
              <w:t>Обработка древесины ручным столярным и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струме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Заполнение сравнительной таблицы «Разметочный инструмент»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Выполнение схем проведения разметки различным инструме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Сбор образцов заготовок, деталей с различными видами дефе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тов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Разработка презентаций на темы: «Изготовление изделий ручным столярным и эле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трифиц</w:t>
            </w:r>
            <w:r w:rsidRPr="00946F7D">
              <w:rPr>
                <w:bCs/>
                <w:lang w:eastAsia="en-US" w:bidi="en-US"/>
              </w:rPr>
              <w:t>и</w:t>
            </w:r>
            <w:r w:rsidRPr="00946F7D">
              <w:rPr>
                <w:bCs/>
                <w:lang w:eastAsia="en-US" w:bidi="en-US"/>
              </w:rPr>
              <w:t>рованным инструментом»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Формирование демонстрационного альбома «Электроинструмент» и «ручной столя</w:t>
            </w:r>
            <w:r w:rsidRPr="00946F7D">
              <w:rPr>
                <w:bCs/>
                <w:lang w:eastAsia="en-US" w:bidi="en-US"/>
              </w:rPr>
              <w:t>р</w:t>
            </w:r>
            <w:r w:rsidRPr="00946F7D">
              <w:rPr>
                <w:bCs/>
                <w:lang w:eastAsia="en-US" w:bidi="en-US"/>
              </w:rPr>
              <w:t>ный и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струмент»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b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i/>
                <w:lang w:eastAsia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18</w:t>
            </w:r>
          </w:p>
        </w:tc>
      </w:tr>
      <w:tr w:rsidR="001973C0" w:rsidRPr="00946F7D" w:rsidTr="00876465">
        <w:trPr>
          <w:trHeight w:val="935"/>
        </w:trPr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472C72" w:rsidP="001973C0">
            <w:pPr>
              <w:shd w:val="clear" w:color="auto" w:fill="FFFFFF"/>
              <w:spacing w:before="100" w:beforeAutospacing="1" w:after="200" w:line="312" w:lineRule="exact"/>
              <w:ind w:right="67"/>
              <w:jc w:val="both"/>
              <w:rPr>
                <w:lang w:eastAsia="en-US" w:bidi="en-US"/>
              </w:rPr>
            </w:pPr>
            <w:r>
              <w:rPr>
                <w:lang w:eastAsia="en-US" w:bidi="en-US"/>
              </w:rPr>
              <w:t>ПК 3</w:t>
            </w:r>
            <w:r w:rsidR="001973C0" w:rsidRPr="00946F7D">
              <w:rPr>
                <w:lang w:eastAsia="en-US" w:bidi="en-US"/>
              </w:rPr>
              <w:t>.2. Изготавливать и собирать столярные изделия различной сложн</w:t>
            </w:r>
            <w:r w:rsidR="001973C0" w:rsidRPr="00946F7D">
              <w:rPr>
                <w:lang w:eastAsia="en-US" w:bidi="en-US"/>
              </w:rPr>
              <w:t>о</w:t>
            </w:r>
            <w:r w:rsidR="001973C0" w:rsidRPr="00946F7D">
              <w:rPr>
                <w:lang w:eastAsia="en-US" w:bidi="en-US"/>
              </w:rPr>
              <w:t>сти.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876465">
        <w:trPr>
          <w:trHeight w:val="935"/>
        </w:trPr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76465" w:rsidRDefault="002533E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Сборки рамочных и коробчатых конструкций при помощи  столя</w:t>
            </w:r>
            <w:r w:rsidR="00A8197E">
              <w:rPr>
                <w:lang w:eastAsia="en-US" w:bidi="en-US"/>
              </w:rPr>
              <w:t>-</w:t>
            </w:r>
            <w:r>
              <w:rPr>
                <w:lang w:eastAsia="en-US" w:bidi="en-US"/>
              </w:rPr>
              <w:t xml:space="preserve"> рных  соединений и крепежа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168"/>
        </w:trPr>
        <w:tc>
          <w:tcPr>
            <w:tcW w:w="2277" w:type="dxa"/>
            <w:gridSpan w:val="3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Уметь:</w:t>
            </w:r>
          </w:p>
          <w:p w:rsidR="001973C0" w:rsidRPr="00946F7D" w:rsidRDefault="001973C0" w:rsidP="001973C0">
            <w:pPr>
              <w:numPr>
                <w:ilvl w:val="0"/>
                <w:numId w:val="22"/>
              </w:num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>изготавл</w:t>
            </w:r>
            <w:r w:rsidRPr="00946F7D">
              <w:rPr>
                <w:spacing w:val="-1"/>
                <w:lang w:eastAsia="en-US" w:bidi="en-US"/>
              </w:rPr>
              <w:t>и</w:t>
            </w:r>
            <w:r w:rsidRPr="00946F7D">
              <w:rPr>
                <w:spacing w:val="-1"/>
                <w:lang w:eastAsia="en-US" w:bidi="en-US"/>
              </w:rPr>
              <w:t>вать и уст</w:t>
            </w:r>
            <w:r w:rsidRPr="00946F7D">
              <w:rPr>
                <w:spacing w:val="-1"/>
                <w:lang w:eastAsia="en-US" w:bidi="en-US"/>
              </w:rPr>
              <w:t>а</w:t>
            </w:r>
            <w:r w:rsidRPr="00946F7D">
              <w:rPr>
                <w:spacing w:val="-1"/>
                <w:lang w:eastAsia="en-US" w:bidi="en-US"/>
              </w:rPr>
              <w:t xml:space="preserve">навливать простые и </w:t>
            </w:r>
            <w:r w:rsidRPr="00946F7D">
              <w:rPr>
                <w:spacing w:val="-3"/>
                <w:lang w:eastAsia="en-US" w:bidi="en-US"/>
              </w:rPr>
              <w:t>средней сложности столярные детали и и</w:t>
            </w:r>
            <w:r w:rsidRPr="00946F7D">
              <w:rPr>
                <w:spacing w:val="-3"/>
                <w:lang w:eastAsia="en-US" w:bidi="en-US"/>
              </w:rPr>
              <w:t>з</w:t>
            </w:r>
            <w:r w:rsidRPr="00946F7D">
              <w:rPr>
                <w:spacing w:val="-3"/>
                <w:lang w:eastAsia="en-US" w:bidi="en-US"/>
              </w:rPr>
              <w:t>делия</w:t>
            </w:r>
            <w:r w:rsidRPr="00946F7D">
              <w:rPr>
                <w:rFonts w:eastAsia="Calibri"/>
                <w:lang w:eastAsia="en-US" w:bidi="en-US"/>
              </w:rPr>
              <w:t xml:space="preserve"> </w:t>
            </w:r>
          </w:p>
        </w:tc>
        <w:tc>
          <w:tcPr>
            <w:tcW w:w="7079" w:type="dxa"/>
            <w:gridSpan w:val="2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4126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ind w:hanging="108"/>
                    <w:rPr>
                      <w:color w:val="000000"/>
                      <w:lang w:val="en-US" w:eastAsia="en-US" w:bidi="en-US"/>
                    </w:rPr>
                  </w:pPr>
                  <w:r w:rsidRPr="00946F7D">
                    <w:rPr>
                      <w:color w:val="000000"/>
                      <w:lang w:val="en-US" w:eastAsia="en-US" w:bidi="en-US"/>
                    </w:rPr>
                    <w:t xml:space="preserve">  №</w:t>
                  </w:r>
                </w:p>
                <w:tbl>
                  <w:tblPr>
                    <w:tblW w:w="16820" w:type="dxa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20"/>
                  </w:tblGrid>
                  <w:tr w:rsidR="001973C0" w:rsidRPr="00946F7D" w:rsidTr="001973C0">
                    <w:trPr>
                      <w:trHeight w:val="3563"/>
                    </w:trPr>
                    <w:tc>
                      <w:tcPr>
                        <w:tcW w:w="1682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ind w:hanging="108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 №  10Вычерчивание соединений, применя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мых в столярных изделиях и конструкциях.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11 Выбор вида столярного соединения деталей  в зависимости от заданных условий работы и конструкции столярного изделия. Вычерчивание эскиза и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ставление запи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 с обоснованием выбора соединения.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12 Вычерчивание различных соединений, применяемых в столярных изделиях, по зада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ным размерам согласно ГОСТ.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ящичных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единений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Расчет и вычерчивание угловых концевых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срединных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№13 Изучение конструкций столярных изд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лий по плакатам  и образцам.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14 По образцам шиповых соединений  определить и охарактеризовать их. Указать отличительные особенности этих соединений и их применение  в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ных изделиях.   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№15 Составление спецификаций и технологических карт на изготовление простых столярных изделий и мебели . Разбор чертежей и э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кизов на отдельные узлы и виды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ных изделий.</w:t>
                        </w:r>
                      </w:p>
                    </w:tc>
                  </w:tr>
                </w:tbl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22</w:t>
            </w:r>
          </w:p>
        </w:tc>
      </w:tr>
      <w:tr w:rsidR="001973C0" w:rsidRPr="00946F7D" w:rsidTr="001973C0">
        <w:trPr>
          <w:trHeight w:val="4091"/>
        </w:trPr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способы изготовления столя</w:t>
            </w:r>
            <w:r w:rsidRPr="00946F7D">
              <w:rPr>
                <w:spacing w:val="-13"/>
                <w:lang w:eastAsia="en-US" w:bidi="en-US"/>
              </w:rPr>
              <w:t>р</w:t>
            </w:r>
            <w:r w:rsidRPr="00946F7D">
              <w:rPr>
                <w:spacing w:val="-13"/>
                <w:lang w:eastAsia="en-US" w:bidi="en-US"/>
              </w:rPr>
              <w:t xml:space="preserve">ных </w:t>
            </w:r>
            <w:r w:rsidRPr="00946F7D">
              <w:rPr>
                <w:lang w:eastAsia="en-US" w:bidi="en-US"/>
              </w:rPr>
              <w:t>изделий и 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талей;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Тема№3.1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Конструктивные элементы столярного изделия.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Тема№3.2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Элементы шипов.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Тема№3.3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по длине и ширине.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Тема№3.4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Виды основных угловых концевых соединений (УК-1 - УК-9).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Тема№3.5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Ящичные соединения: УЯ-1, Уя-2, Уя-3.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Тема№3.6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деталей и частей изделий на нагелях, болтах, шур</w:t>
            </w:r>
            <w:r w:rsidRPr="00946F7D">
              <w:rPr>
                <w:color w:val="000000"/>
                <w:lang w:eastAsia="en-US" w:bidi="en-US"/>
              </w:rPr>
              <w:t>у</w:t>
            </w:r>
            <w:r w:rsidRPr="00946F7D">
              <w:rPr>
                <w:color w:val="000000"/>
                <w:lang w:eastAsia="en-US" w:bidi="en-US"/>
              </w:rPr>
              <w:t>пах и гвоздях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324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before="24" w:after="200" w:line="312" w:lineRule="exact"/>
              <w:ind w:left="142" w:right="67"/>
              <w:jc w:val="both"/>
              <w:rPr>
                <w:spacing w:val="-2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</w:p>
          <w:p w:rsidR="001973C0" w:rsidRP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</w:t>
            </w:r>
            <w:r w:rsidRPr="00946F7D">
              <w:rPr>
                <w:rFonts w:eastAsia="Calibri"/>
                <w:lang w:eastAsia="en-US" w:bidi="en-US"/>
              </w:rPr>
              <w:t>о</w:t>
            </w:r>
            <w:r w:rsidRPr="00946F7D">
              <w:rPr>
                <w:rFonts w:eastAsia="Calibri"/>
                <w:lang w:eastAsia="en-US" w:bidi="en-US"/>
              </w:rPr>
              <w:t>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Составление тематических кроссвордов по теме:</w:t>
            </w:r>
            <w:r w:rsidRPr="00946F7D">
              <w:rPr>
                <w:rFonts w:eastAsia="Calibri"/>
                <w:lang w:eastAsia="en-US" w:bidi="en-US"/>
              </w:rPr>
              <w:t xml:space="preserve"> «Основные в</w:t>
            </w:r>
            <w:r w:rsidRPr="00946F7D">
              <w:rPr>
                <w:rFonts w:eastAsia="Calibri"/>
                <w:lang w:eastAsia="en-US" w:bidi="en-US"/>
              </w:rPr>
              <w:t>и</w:t>
            </w:r>
            <w:r w:rsidRPr="00946F7D">
              <w:rPr>
                <w:rFonts w:eastAsia="Calibri"/>
                <w:lang w:eastAsia="en-US" w:bidi="en-US"/>
              </w:rPr>
              <w:t>ды ст</w:t>
            </w:r>
            <w:r w:rsidRPr="00946F7D">
              <w:rPr>
                <w:rFonts w:eastAsia="Calibri"/>
                <w:lang w:eastAsia="en-US" w:bidi="en-US"/>
              </w:rPr>
              <w:t>о</w:t>
            </w:r>
            <w:r w:rsidRPr="00946F7D">
              <w:rPr>
                <w:rFonts w:eastAsia="Calibri"/>
                <w:lang w:eastAsia="en-US" w:bidi="en-US"/>
              </w:rPr>
              <w:t>лярных соединений»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Cs/>
                <w:lang w:eastAsia="en-US" w:bidi="en-US"/>
              </w:rPr>
              <w:t xml:space="preserve"> - Определение показателей технологичности конструкции  изд</w:t>
            </w:r>
            <w:r w:rsidRPr="00946F7D">
              <w:rPr>
                <w:rFonts w:eastAsia="Calibri"/>
                <w:bCs/>
                <w:lang w:eastAsia="en-US" w:bidi="en-US"/>
              </w:rPr>
              <w:t>е</w:t>
            </w:r>
            <w:r w:rsidRPr="00946F7D">
              <w:rPr>
                <w:rFonts w:eastAsia="Calibri"/>
                <w:bCs/>
                <w:lang w:eastAsia="en-US" w:bidi="en-US"/>
              </w:rPr>
              <w:t>лия, детали (деталь указывается преп</w:t>
            </w:r>
            <w:r w:rsidRPr="00946F7D">
              <w:rPr>
                <w:rFonts w:eastAsia="Calibri"/>
                <w:bCs/>
                <w:lang w:eastAsia="en-US" w:bidi="en-US"/>
              </w:rPr>
              <w:t>о</w:t>
            </w:r>
            <w:r w:rsidRPr="00946F7D">
              <w:rPr>
                <w:rFonts w:eastAsia="Calibri"/>
                <w:bCs/>
                <w:lang w:eastAsia="en-US" w:bidi="en-US"/>
              </w:rPr>
              <w:t>давателем)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6</w:t>
            </w:r>
          </w:p>
        </w:tc>
      </w:tr>
      <w:tr w:rsidR="001973C0" w:rsidRPr="00946F7D" w:rsidTr="00876465">
        <w:trPr>
          <w:trHeight w:val="891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472C72" w:rsidP="001973C0">
            <w:pPr>
              <w:shd w:val="clear" w:color="auto" w:fill="FFFFFF"/>
              <w:spacing w:before="24" w:after="200" w:line="312" w:lineRule="exact"/>
              <w:ind w:right="67"/>
              <w:jc w:val="both"/>
              <w:rPr>
                <w:spacing w:val="-2"/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t>ПК 3</w:t>
            </w:r>
            <w:r w:rsidR="001973C0" w:rsidRPr="00946F7D">
              <w:rPr>
                <w:spacing w:val="-2"/>
                <w:lang w:eastAsia="en-US" w:bidi="en-US"/>
              </w:rPr>
              <w:t>.3. Выполнять столярно-монтажные работы.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A15FCA">
        <w:trPr>
          <w:trHeight w:val="987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FCA" w:rsidRDefault="002533ED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Подбор</w:t>
            </w:r>
            <w:r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инструмента для СМР</w:t>
            </w:r>
            <w:r>
              <w:rPr>
                <w:bCs/>
                <w:lang w:eastAsia="en-US" w:bidi="en-US"/>
              </w:rPr>
              <w:t>.</w:t>
            </w:r>
            <w:r w:rsidRPr="00946F7D">
              <w:rPr>
                <w:bCs/>
                <w:lang w:eastAsia="en-US" w:bidi="en-US"/>
              </w:rPr>
              <w:t xml:space="preserve"> </w:t>
            </w:r>
            <w:r>
              <w:rPr>
                <w:bCs/>
                <w:lang w:eastAsia="en-US" w:bidi="en-US"/>
              </w:rPr>
              <w:t>установк</w:t>
            </w:r>
            <w:r w:rsidR="00FA6F77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фурнитуры на дверной  блок. </w:t>
            </w:r>
            <w:r>
              <w:rPr>
                <w:bCs/>
                <w:lang w:eastAsia="en-US" w:bidi="en-US"/>
              </w:rPr>
              <w:t>установку фу</w:t>
            </w:r>
            <w:r>
              <w:rPr>
                <w:bCs/>
                <w:lang w:eastAsia="en-US" w:bidi="en-US"/>
              </w:rPr>
              <w:t>р</w:t>
            </w:r>
            <w:r>
              <w:rPr>
                <w:bCs/>
                <w:lang w:eastAsia="en-US" w:bidi="en-US"/>
              </w:rPr>
              <w:t>нитуры на оконный</w:t>
            </w:r>
            <w:r w:rsidRPr="00946F7D">
              <w:rPr>
                <w:bCs/>
                <w:lang w:eastAsia="en-US" w:bidi="en-US"/>
              </w:rPr>
              <w:t xml:space="preserve">  блок.</w:t>
            </w:r>
            <w:r w:rsidR="00A15FCA" w:rsidRPr="00946F7D">
              <w:rPr>
                <w:bCs/>
                <w:lang w:eastAsia="en-US" w:bidi="en-US"/>
              </w:rPr>
              <w:t xml:space="preserve"> </w:t>
            </w: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Установки</w:t>
            </w:r>
            <w:r w:rsidRPr="00946F7D">
              <w:rPr>
                <w:bCs/>
                <w:lang w:eastAsia="en-US" w:bidi="en-US"/>
              </w:rPr>
              <w:t xml:space="preserve"> оконного блока. </w:t>
            </w:r>
            <w:r>
              <w:rPr>
                <w:bCs/>
                <w:lang w:eastAsia="en-US" w:bidi="en-US"/>
              </w:rPr>
              <w:t>установку  двнрного</w:t>
            </w:r>
            <w:r w:rsidRPr="00946F7D">
              <w:rPr>
                <w:bCs/>
                <w:lang w:eastAsia="en-US" w:bidi="en-US"/>
              </w:rPr>
              <w:t xml:space="preserve"> блока. 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 xml:space="preserve">Установки </w:t>
            </w:r>
            <w:r w:rsidRPr="00946F7D">
              <w:rPr>
                <w:bCs/>
                <w:lang w:eastAsia="en-US" w:bidi="en-US"/>
              </w:rPr>
              <w:t>встроенного шкафа.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57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устанавливать кр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пежную фу</w:t>
            </w:r>
            <w:r w:rsidRPr="00946F7D">
              <w:rPr>
                <w:spacing w:val="-11"/>
                <w:lang w:eastAsia="en-US" w:bidi="en-US"/>
              </w:rPr>
              <w:t>р</w:t>
            </w:r>
            <w:r w:rsidRPr="00946F7D">
              <w:rPr>
                <w:spacing w:val="-11"/>
                <w:lang w:eastAsia="en-US" w:bidi="en-US"/>
              </w:rPr>
              <w:t>нитуру;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выполнять о</w:t>
            </w:r>
            <w:r w:rsidRPr="00946F7D">
              <w:rPr>
                <w:spacing w:val="-13"/>
                <w:lang w:eastAsia="en-US" w:bidi="en-US"/>
              </w:rPr>
              <w:t>б</w:t>
            </w:r>
            <w:r w:rsidRPr="00946F7D">
              <w:rPr>
                <w:spacing w:val="-13"/>
                <w:lang w:eastAsia="en-US" w:bidi="en-US"/>
              </w:rPr>
              <w:t>шивку стен и пото</w:t>
            </w:r>
            <w:r w:rsidRPr="00946F7D">
              <w:rPr>
                <w:spacing w:val="-13"/>
                <w:lang w:eastAsia="en-US" w:bidi="en-US"/>
              </w:rPr>
              <w:t>л</w:t>
            </w:r>
            <w:r w:rsidRPr="00946F7D">
              <w:rPr>
                <w:spacing w:val="-13"/>
                <w:lang w:eastAsia="en-US" w:bidi="en-US"/>
              </w:rPr>
              <w:t xml:space="preserve">ков по каркасу </w:t>
            </w:r>
            <w:r w:rsidRPr="00946F7D">
              <w:rPr>
                <w:spacing w:val="-12"/>
                <w:lang w:eastAsia="en-US" w:bidi="en-US"/>
              </w:rPr>
              <w:t>отд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лочными индустр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альными материал</w:t>
            </w:r>
            <w:r w:rsidRPr="00946F7D">
              <w:rPr>
                <w:spacing w:val="-12"/>
                <w:lang w:eastAsia="en-US" w:bidi="en-US"/>
              </w:rPr>
              <w:t>а</w:t>
            </w:r>
            <w:r w:rsidRPr="00946F7D">
              <w:rPr>
                <w:spacing w:val="-12"/>
                <w:lang w:eastAsia="en-US" w:bidi="en-US"/>
              </w:rPr>
              <w:t>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собирать и устана</w:t>
            </w:r>
            <w:r w:rsidRPr="00946F7D">
              <w:rPr>
                <w:spacing w:val="-11"/>
                <w:lang w:eastAsia="en-US" w:bidi="en-US"/>
              </w:rPr>
              <w:t>в</w:t>
            </w:r>
            <w:r w:rsidRPr="00946F7D">
              <w:rPr>
                <w:spacing w:val="-11"/>
                <w:lang w:eastAsia="en-US" w:bidi="en-US"/>
              </w:rPr>
              <w:t>ливать встр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енную мебель;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A456EE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A456EE">
              <w:rPr>
                <w:b/>
                <w:bCs/>
                <w:color w:val="000000"/>
                <w:lang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3481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№4.1Подбор инструмента для СМР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№4.2Технологичекая карта на установку фурн</w:t>
                  </w:r>
                  <w:r w:rsidRPr="00946F7D">
                    <w:rPr>
                      <w:bCs/>
                      <w:lang w:eastAsia="en-US" w:bidi="en-US"/>
                    </w:rPr>
                    <w:t>и</w:t>
                  </w:r>
                  <w:r w:rsidRPr="00946F7D">
                    <w:rPr>
                      <w:bCs/>
                      <w:lang w:eastAsia="en-US" w:bidi="en-US"/>
                    </w:rPr>
                    <w:t>туры на оконный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№4.3Технологичекая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фурнитуры на дверной 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№4.4Технологичекая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 оконного блока.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№4.5Технологичекая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дверного блока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№4.6Технологичекая карта на</w:t>
                  </w:r>
                </w:p>
                <w:p w:rsidR="001973C0" w:rsidRPr="00946F7D" w:rsidRDefault="00A8197E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</w:t>
                  </w:r>
                  <w:r w:rsidR="001973C0" w:rsidRPr="00946F7D">
                    <w:rPr>
                      <w:bCs/>
                      <w:lang w:eastAsia="en-US" w:bidi="en-US"/>
                    </w:rPr>
                    <w:t>становку</w:t>
                  </w:r>
                  <w:r>
                    <w:rPr>
                      <w:bCs/>
                      <w:lang w:eastAsia="en-US" w:bidi="en-US"/>
                    </w:rPr>
                    <w:t xml:space="preserve"> </w:t>
                  </w:r>
                  <w:r w:rsidR="001973C0" w:rsidRPr="00946F7D">
                    <w:rPr>
                      <w:bCs/>
                      <w:lang w:eastAsia="en-US" w:bidi="en-US"/>
                    </w:rPr>
                    <w:t>встроенного шкафа.</w:t>
                  </w: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224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спос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бы выполн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ния ст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лярно-</w:t>
            </w:r>
            <w:r w:rsidRPr="00946F7D">
              <w:rPr>
                <w:spacing w:val="-13"/>
                <w:lang w:eastAsia="en-US" w:bidi="en-US"/>
              </w:rPr>
              <w:t>монта</w:t>
            </w:r>
            <w:r w:rsidRPr="00946F7D">
              <w:rPr>
                <w:spacing w:val="-13"/>
                <w:lang w:eastAsia="en-US" w:bidi="en-US"/>
              </w:rPr>
              <w:t>ж</w:t>
            </w:r>
            <w:r w:rsidRPr="00946F7D">
              <w:rPr>
                <w:spacing w:val="-13"/>
                <w:lang w:eastAsia="en-US" w:bidi="en-US"/>
              </w:rPr>
              <w:t>ных и ремонтных столярных р</w:t>
            </w:r>
            <w:r w:rsidRPr="00946F7D">
              <w:rPr>
                <w:spacing w:val="-13"/>
                <w:lang w:eastAsia="en-US" w:bidi="en-US"/>
              </w:rPr>
              <w:t>а</w:t>
            </w:r>
            <w:r w:rsidRPr="00946F7D">
              <w:rPr>
                <w:spacing w:val="-13"/>
                <w:lang w:eastAsia="en-US" w:bidi="en-US"/>
              </w:rPr>
              <w:t>бот.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Тема№4.1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Виды столярно-м</w:t>
            </w:r>
            <w:r w:rsidR="00A8197E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нтажных работ общие сведения.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Тема№4.2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подготовка изделий к монтажу.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Тема№4.3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технология установки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297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Cs/>
                <w:lang w:eastAsia="en-US" w:bidi="en-US"/>
              </w:rPr>
              <w:t>Определение показателей технологичности конс</w:t>
            </w:r>
            <w:r w:rsidRPr="00946F7D">
              <w:rPr>
                <w:rFonts w:eastAsia="Calibri"/>
                <w:bCs/>
                <w:lang w:eastAsia="en-US" w:bidi="en-US"/>
              </w:rPr>
              <w:t>т</w:t>
            </w:r>
            <w:r w:rsidRPr="00946F7D">
              <w:rPr>
                <w:rFonts w:eastAsia="Calibri"/>
                <w:bCs/>
                <w:lang w:eastAsia="en-US" w:bidi="en-US"/>
              </w:rPr>
              <w:t>рукции  изделия, детали (деталь указывается пр</w:t>
            </w:r>
            <w:r w:rsidRPr="00946F7D">
              <w:rPr>
                <w:rFonts w:eastAsia="Calibri"/>
                <w:bCs/>
                <w:lang w:eastAsia="en-US" w:bidi="en-US"/>
              </w:rPr>
              <w:t>е</w:t>
            </w:r>
            <w:r w:rsidRPr="00946F7D">
              <w:rPr>
                <w:rFonts w:eastAsia="Calibri"/>
                <w:bCs/>
                <w:lang w:eastAsia="en-US" w:bidi="en-US"/>
              </w:rPr>
              <w:t>подавателем)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 .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Работа со справочниками: Рассчитать нормы ра</w:t>
            </w:r>
            <w:r w:rsidRPr="00946F7D">
              <w:rPr>
                <w:bCs/>
                <w:lang w:eastAsia="en-US" w:bidi="en-US"/>
              </w:rPr>
              <w:t>с</w:t>
            </w:r>
            <w:r w:rsidRPr="00946F7D">
              <w:rPr>
                <w:bCs/>
                <w:lang w:eastAsia="en-US" w:bidi="en-US"/>
              </w:rPr>
              <w:t>ходов, сырья и материалов на  изготовления изд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>лий.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9</w:t>
            </w:r>
          </w:p>
        </w:tc>
      </w:tr>
      <w:tr w:rsidR="00C77E4E" w:rsidRPr="00FD2239" w:rsidTr="00F23E8B">
        <w:trPr>
          <w:trHeight w:val="1346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7E4E" w:rsidRPr="00FD2239" w:rsidRDefault="00C77E4E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FD2239">
              <w:rPr>
                <w:spacing w:val="-1"/>
                <w:lang w:eastAsia="en-US" w:bidi="en-US"/>
              </w:rPr>
              <w:t>П</w:t>
            </w:r>
            <w:r>
              <w:rPr>
                <w:spacing w:val="-1"/>
                <w:lang w:eastAsia="en-US" w:bidi="en-US"/>
              </w:rPr>
              <w:t>К3</w:t>
            </w:r>
            <w:r w:rsidRPr="00FD2239">
              <w:rPr>
                <w:spacing w:val="-1"/>
                <w:lang w:eastAsia="en-US" w:bidi="en-US"/>
              </w:rPr>
              <w:t>.4. Производить ремонт ст</w:t>
            </w:r>
            <w:r w:rsidRPr="00FD2239">
              <w:rPr>
                <w:spacing w:val="-1"/>
                <w:lang w:eastAsia="en-US" w:bidi="en-US"/>
              </w:rPr>
              <w:t>о</w:t>
            </w:r>
            <w:r w:rsidRPr="00FD2239">
              <w:rPr>
                <w:spacing w:val="-1"/>
                <w:lang w:eastAsia="en-US" w:bidi="en-US"/>
              </w:rPr>
              <w:t>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E4E" w:rsidRPr="00FD2239" w:rsidRDefault="00C77E4E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A15FCA" w:rsidTr="001973C0">
        <w:trPr>
          <w:trHeight w:val="622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ind w:left="720"/>
              <w:rPr>
                <w:spacing w:val="-1"/>
                <w:lang w:val="en-US"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Оценка состояния изделия.</w:t>
            </w:r>
            <w:r>
              <w:rPr>
                <w:color w:val="000000"/>
                <w:lang w:eastAsia="en-US" w:bidi="en-US"/>
              </w:rPr>
              <w:t>Составления</w:t>
            </w:r>
            <w:r w:rsidRPr="00946F7D">
              <w:rPr>
                <w:color w:val="000000"/>
                <w:lang w:eastAsia="en-US" w:bidi="en-US"/>
              </w:rPr>
              <w:t xml:space="preserve"> спецификаций и технол</w:t>
            </w:r>
            <w:r w:rsidRPr="00946F7D">
              <w:rPr>
                <w:color w:val="000000"/>
                <w:lang w:eastAsia="en-US" w:bidi="en-US"/>
              </w:rPr>
              <w:t>о</w:t>
            </w:r>
            <w:r w:rsidRPr="00946F7D">
              <w:rPr>
                <w:color w:val="000000"/>
                <w:lang w:eastAsia="en-US" w:bidi="en-US"/>
              </w:rPr>
              <w:t>гических карт выполнения ремонтных .работ</w:t>
            </w:r>
            <w:r>
              <w:rPr>
                <w:bCs/>
                <w:lang w:eastAsia="en-US" w:bidi="en-US"/>
              </w:rPr>
              <w:t xml:space="preserve"> составления</w:t>
            </w:r>
            <w:r w:rsidRPr="00946F7D">
              <w:rPr>
                <w:bCs/>
                <w:lang w:eastAsia="en-US" w:bidi="en-US"/>
              </w:rPr>
              <w:t xml:space="preserve"> инс</w:t>
            </w:r>
            <w:r w:rsidRPr="00946F7D">
              <w:rPr>
                <w:bCs/>
                <w:lang w:eastAsia="en-US" w:bidi="en-US"/>
              </w:rPr>
              <w:t>т</w:t>
            </w:r>
            <w:r w:rsidRPr="00946F7D">
              <w:rPr>
                <w:bCs/>
                <w:lang w:eastAsia="en-US" w:bidi="en-US"/>
              </w:rPr>
              <w:t>рукции по безопасному ведению ремонтных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201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  <w:r w:rsidRPr="00946F7D">
              <w:rPr>
                <w:spacing w:val="-12"/>
                <w:lang w:eastAsia="en-US" w:bidi="en-US"/>
              </w:rPr>
              <w:t xml:space="preserve"> выполнять ремонтные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лярные раб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ты;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eastAsia="en-US" w:bidi="en-US"/>
              </w:rPr>
              <w:t>-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№18 Оценка состояния изделия.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color w:val="000000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№19</w:t>
            </w:r>
            <w:r w:rsidRPr="00946F7D">
              <w:rPr>
                <w:color w:val="000000"/>
                <w:lang w:eastAsia="en-US" w:bidi="en-US"/>
              </w:rPr>
              <w:t xml:space="preserve"> Составление спецификаций и технологических карт выпо</w:t>
            </w:r>
            <w:r w:rsidRPr="00946F7D">
              <w:rPr>
                <w:color w:val="000000"/>
                <w:lang w:eastAsia="en-US" w:bidi="en-US"/>
              </w:rPr>
              <w:t>л</w:t>
            </w:r>
            <w:r w:rsidRPr="00946F7D">
              <w:rPr>
                <w:color w:val="000000"/>
                <w:lang w:eastAsia="en-US" w:bidi="en-US"/>
              </w:rPr>
              <w:t>нения ремонтных .работ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 20составление инструкции по безопасному ведению ремон</w:t>
            </w:r>
            <w:r w:rsidRPr="00946F7D">
              <w:rPr>
                <w:bCs/>
                <w:lang w:eastAsia="en-US" w:bidi="en-US"/>
              </w:rPr>
              <w:t>т</w:t>
            </w:r>
            <w:r w:rsidRPr="00946F7D">
              <w:rPr>
                <w:bCs/>
                <w:lang w:eastAsia="en-US" w:bidi="en-US"/>
              </w:rPr>
              <w:t>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12</w:t>
            </w:r>
          </w:p>
        </w:tc>
      </w:tr>
      <w:tr w:rsidR="001973C0" w:rsidRPr="00946F7D" w:rsidTr="001973C0">
        <w:trPr>
          <w:trHeight w:val="4942"/>
        </w:trPr>
        <w:tc>
          <w:tcPr>
            <w:tcW w:w="2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  <w:r w:rsidRPr="00946F7D">
              <w:rPr>
                <w:lang w:eastAsia="en-US" w:bidi="en-US"/>
              </w:rPr>
              <w:t xml:space="preserve"> виды технической док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ментации на пр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изво</w:t>
            </w:r>
            <w:r w:rsidRPr="00946F7D">
              <w:rPr>
                <w:lang w:eastAsia="en-US" w:bidi="en-US"/>
              </w:rPr>
              <w:t>д</w:t>
            </w:r>
            <w:r w:rsidRPr="00946F7D">
              <w:rPr>
                <w:lang w:eastAsia="en-US" w:bidi="en-US"/>
              </w:rPr>
              <w:t>ство работ;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мероприятия по охр</w:t>
            </w:r>
            <w:r w:rsidRPr="00946F7D">
              <w:rPr>
                <w:spacing w:val="-12"/>
                <w:lang w:eastAsia="en-US" w:bidi="en-US"/>
              </w:rPr>
              <w:t>а</w:t>
            </w:r>
            <w:r w:rsidRPr="00946F7D">
              <w:rPr>
                <w:spacing w:val="-12"/>
                <w:lang w:eastAsia="en-US" w:bidi="en-US"/>
              </w:rPr>
              <w:t>не труда и прав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ла техники безопа</w:t>
            </w:r>
            <w:r w:rsidRPr="00946F7D">
              <w:rPr>
                <w:spacing w:val="-12"/>
                <w:lang w:eastAsia="en-US" w:bidi="en-US"/>
              </w:rPr>
              <w:t>с</w:t>
            </w:r>
            <w:r w:rsidRPr="00946F7D">
              <w:rPr>
                <w:spacing w:val="-12"/>
                <w:lang w:eastAsia="en-US" w:bidi="en-US"/>
              </w:rPr>
              <w:t>ности при изготовлении столярных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 xml:space="preserve">лий </w:t>
            </w:r>
            <w:r w:rsidRPr="00946F7D">
              <w:rPr>
                <w:spacing w:val="-10"/>
                <w:lang w:eastAsia="en-US" w:bidi="en-US"/>
              </w:rPr>
              <w:t>и выполнении стол</w:t>
            </w:r>
            <w:r w:rsidRPr="00946F7D">
              <w:rPr>
                <w:spacing w:val="-10"/>
                <w:lang w:eastAsia="en-US" w:bidi="en-US"/>
              </w:rPr>
              <w:t>я</w:t>
            </w:r>
            <w:r w:rsidRPr="00946F7D">
              <w:rPr>
                <w:spacing w:val="-10"/>
                <w:lang w:eastAsia="en-US" w:bidi="en-US"/>
              </w:rPr>
              <w:t>ряо-монтажных р</w:t>
            </w:r>
            <w:r w:rsidRPr="00946F7D">
              <w:rPr>
                <w:spacing w:val="-10"/>
                <w:lang w:eastAsia="en-US" w:bidi="en-US"/>
              </w:rPr>
              <w:t>а</w:t>
            </w:r>
            <w:r w:rsidRPr="00946F7D">
              <w:rPr>
                <w:spacing w:val="-10"/>
                <w:lang w:eastAsia="en-US" w:bidi="en-US"/>
              </w:rPr>
              <w:t>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№5.1</w:t>
            </w:r>
          </w:p>
          <w:p w:rsidR="001973C0" w:rsidRPr="00946F7D" w:rsidRDefault="00A8197E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Ремонт оконн</w:t>
            </w:r>
            <w:r w:rsidR="001973C0" w:rsidRPr="00946F7D">
              <w:rPr>
                <w:bCs/>
                <w:lang w:eastAsia="en-US" w:bidi="en-US"/>
              </w:rPr>
              <w:t>ых</w:t>
            </w:r>
            <w:r>
              <w:rPr>
                <w:bCs/>
                <w:lang w:eastAsia="en-US" w:bidi="en-US"/>
              </w:rPr>
              <w:t xml:space="preserve"> </w:t>
            </w:r>
            <w:r w:rsidR="001973C0" w:rsidRPr="00946F7D">
              <w:rPr>
                <w:bCs/>
                <w:lang w:eastAsia="en-US" w:bidi="en-US"/>
              </w:rPr>
              <w:t>блоков номеклатура изделий .материалы и ко</w:t>
            </w:r>
            <w:r w:rsidR="001973C0" w:rsidRPr="00946F7D">
              <w:rPr>
                <w:bCs/>
                <w:lang w:eastAsia="en-US" w:bidi="en-US"/>
              </w:rPr>
              <w:t>м</w:t>
            </w:r>
            <w:r w:rsidR="001973C0" w:rsidRPr="00946F7D">
              <w:rPr>
                <w:bCs/>
                <w:lang w:eastAsia="en-US" w:bidi="en-US"/>
              </w:rPr>
              <w:t>плект</w:t>
            </w:r>
            <w:r w:rsidR="001973C0" w:rsidRPr="00946F7D">
              <w:rPr>
                <w:bCs/>
                <w:lang w:eastAsia="en-US" w:bidi="en-US"/>
              </w:rPr>
              <w:t>у</w:t>
            </w:r>
            <w:r w:rsidR="001973C0" w:rsidRPr="00946F7D">
              <w:rPr>
                <w:bCs/>
                <w:lang w:eastAsia="en-US" w:bidi="en-US"/>
              </w:rPr>
              <w:t>ющие изделия.технология выполнения работ.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№5.2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Ремонт дверных блоков номеклатура изделий .материалы и ко</w:t>
            </w:r>
            <w:r w:rsidRPr="00946F7D">
              <w:rPr>
                <w:bCs/>
                <w:lang w:eastAsia="en-US" w:bidi="en-US"/>
              </w:rPr>
              <w:t>м</w:t>
            </w:r>
            <w:r w:rsidRPr="00946F7D">
              <w:rPr>
                <w:bCs/>
                <w:lang w:eastAsia="en-US" w:bidi="en-US"/>
              </w:rPr>
              <w:t>плект</w:t>
            </w:r>
            <w:r w:rsidRPr="00946F7D">
              <w:rPr>
                <w:bCs/>
                <w:lang w:eastAsia="en-US" w:bidi="en-US"/>
              </w:rPr>
              <w:t>у</w:t>
            </w:r>
            <w:r w:rsidRPr="00946F7D">
              <w:rPr>
                <w:bCs/>
                <w:lang w:eastAsia="en-US" w:bidi="en-US"/>
              </w:rPr>
              <w:t>ющие изделия. технология выполнения работ.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spacing w:val="-13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№5.3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Ремонт обшивки стен и потолков по каркасу </w:t>
            </w:r>
            <w:r w:rsidRPr="00946F7D">
              <w:rPr>
                <w:spacing w:val="-12"/>
                <w:lang w:eastAsia="en-US" w:bidi="en-US"/>
              </w:rPr>
              <w:t>отделочными индустриал</w:t>
            </w:r>
            <w:r w:rsidRPr="00946F7D">
              <w:rPr>
                <w:spacing w:val="-12"/>
                <w:lang w:eastAsia="en-US" w:bidi="en-US"/>
              </w:rPr>
              <w:t>ь</w:t>
            </w:r>
            <w:r w:rsidRPr="00946F7D">
              <w:rPr>
                <w:spacing w:val="-12"/>
                <w:lang w:eastAsia="en-US" w:bidi="en-US"/>
              </w:rPr>
              <w:t>ными материалами;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 №5.4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spacing w:val="-11"/>
                <w:lang w:val="en-US" w:eastAsia="en-US" w:bidi="en-US"/>
              </w:rPr>
              <w:t>ремонт встроенной мебели;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1148"/>
        </w:trPr>
        <w:tc>
          <w:tcPr>
            <w:tcW w:w="2277" w:type="dxa"/>
            <w:gridSpan w:val="3"/>
            <w:vMerge/>
            <w:tcBorders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  <w:r w:rsidRPr="00946F7D">
              <w:rPr>
                <w:lang w:eastAsia="en-US" w:bidi="en-US"/>
              </w:rPr>
              <w:t xml:space="preserve"> Систематическая проработка конспектов занятий, учебной и специальной технической литер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туры (по вопросам к параграфам, главам учебных пособий,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ставленным преподавателем).Подготовка к лабораторным и пра</w:t>
            </w:r>
            <w:r w:rsidRPr="00946F7D">
              <w:rPr>
                <w:lang w:eastAsia="en-US" w:bidi="en-US"/>
              </w:rPr>
              <w:t>к</w:t>
            </w:r>
            <w:r w:rsidRPr="00946F7D">
              <w:rPr>
                <w:lang w:eastAsia="en-US" w:bidi="en-US"/>
              </w:rPr>
              <w:t>тическим работам с использованием мет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дических рекомендаций преподавателя, оформл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ние лабораторно-практических  работ, отчетов и подготовка к их защ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те.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val="en-US" w:eastAsia="en-US" w:bidi="en-US"/>
              </w:rPr>
              <w:t>1</w:t>
            </w:r>
            <w:r>
              <w:rPr>
                <w:rFonts w:eastAsia="Calibri"/>
                <w:lang w:eastAsia="en-US" w:bidi="en-US"/>
              </w:rPr>
              <w:t>5</w:t>
            </w:r>
          </w:p>
        </w:tc>
      </w:tr>
    </w:tbl>
    <w:p w:rsidR="005401FF" w:rsidRDefault="005401FF" w:rsidP="00432FA1">
      <w:pPr>
        <w:jc w:val="center"/>
        <w:rPr>
          <w:sz w:val="28"/>
          <w:szCs w:val="28"/>
        </w:rPr>
      </w:pPr>
    </w:p>
    <w:p w:rsidR="001973C0" w:rsidRPr="005401FF" w:rsidRDefault="001973C0" w:rsidP="00432FA1">
      <w:pPr>
        <w:jc w:val="center"/>
        <w:rPr>
          <w:sz w:val="28"/>
          <w:szCs w:val="28"/>
        </w:rPr>
      </w:pPr>
    </w:p>
    <w:p w:rsidR="005401FF" w:rsidRDefault="005401FF" w:rsidP="00432FA1">
      <w:pPr>
        <w:ind w:left="360"/>
        <w:jc w:val="center"/>
        <w:rPr>
          <w:b/>
          <w:sz w:val="28"/>
          <w:szCs w:val="28"/>
        </w:rPr>
      </w:pPr>
    </w:p>
    <w:p w:rsidR="007375F9" w:rsidRDefault="007375F9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4326A9" w:rsidRDefault="004326A9" w:rsidP="00D12548">
      <w:pPr>
        <w:jc w:val="center"/>
        <w:rPr>
          <w:rFonts w:eastAsia="TimesNewRoman"/>
          <w:b/>
          <w:sz w:val="28"/>
        </w:rPr>
      </w:pPr>
    </w:p>
    <w:p w:rsidR="00D744D9" w:rsidRDefault="007C6DCD" w:rsidP="00665BF6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7.</w:t>
      </w:r>
      <w:r w:rsidR="00D12548" w:rsidRPr="00D12548">
        <w:rPr>
          <w:rFonts w:eastAsia="TimesNewRoman"/>
          <w:b/>
          <w:sz w:val="28"/>
        </w:rPr>
        <w:t>ЛИСТ ИЗМЕНЕНИЙ И ДОПОЛНЕНИЙ, ВНЕСЕННЫХ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 xml:space="preserve">В </w:t>
      </w:r>
      <w:r w:rsidR="00D744D9">
        <w:rPr>
          <w:rFonts w:eastAsia="TimesNewRoman"/>
          <w:b/>
          <w:sz w:val="28"/>
        </w:rPr>
        <w:t xml:space="preserve"> </w:t>
      </w:r>
      <w:r w:rsidRPr="00D12548">
        <w:rPr>
          <w:rFonts w:eastAsia="TimesNewRoman"/>
          <w:b/>
          <w:sz w:val="28"/>
        </w:rPr>
        <w:t>РАБОЧУЮ ПР</w:t>
      </w:r>
      <w:r w:rsidRPr="00D12548">
        <w:rPr>
          <w:rFonts w:eastAsia="TimesNewRoman"/>
          <w:b/>
          <w:sz w:val="28"/>
        </w:rPr>
        <w:t>О</w:t>
      </w:r>
      <w:r w:rsidRPr="00D12548">
        <w:rPr>
          <w:rFonts w:eastAsia="TimesNewRoman"/>
          <w:b/>
          <w:sz w:val="28"/>
        </w:rPr>
        <w:t>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№ изменения,  дата внесения изменения; № страницы с измен</w:t>
            </w:r>
            <w:r w:rsidRPr="004F7560">
              <w:t>е</w:t>
            </w:r>
            <w:r w:rsidRPr="004F7560">
              <w:t xml:space="preserve">нием; </w:t>
            </w:r>
          </w:p>
          <w:p w:rsidR="00D12548" w:rsidRPr="004F7560" w:rsidRDefault="00D12548" w:rsidP="0059030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12548" w:rsidRPr="004F7560">
        <w:trPr>
          <w:trHeight w:val="20"/>
        </w:trPr>
        <w:tc>
          <w:tcPr>
            <w:tcW w:w="5495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876EEF" w:rsidP="00590308">
            <w:pPr>
              <w:jc w:val="center"/>
              <w:rPr>
                <w:b/>
              </w:rPr>
            </w:pPr>
            <w:r>
              <w:rPr>
                <w:b/>
              </w:rPr>
              <w:t>Без изменений</w:t>
            </w:r>
          </w:p>
        </w:tc>
      </w:tr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Основание:</w:t>
            </w:r>
          </w:p>
          <w:p w:rsidR="00D12548" w:rsidRPr="004F7560" w:rsidRDefault="00D12548" w:rsidP="00450340"/>
          <w:p w:rsidR="00D12548" w:rsidRPr="004F7560" w:rsidRDefault="00D12548" w:rsidP="00450340">
            <w:r w:rsidRPr="004F7560">
              <w:t>Подпись лица внесшего и</w:t>
            </w:r>
            <w:r w:rsidRPr="004F7560">
              <w:t>з</w:t>
            </w:r>
            <w:r w:rsidRPr="004F7560">
              <w:t>менения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740764" w:rsidRDefault="00D12548" w:rsidP="00A21EB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58F5" w:rsidRDefault="00BB58F5" w:rsidP="00BB58F5">
      <w:pPr>
        <w:spacing w:after="200" w:line="276" w:lineRule="auto"/>
        <w:rPr>
          <w:b/>
          <w:sz w:val="28"/>
          <w:szCs w:val="28"/>
        </w:rPr>
      </w:pPr>
    </w:p>
    <w:p w:rsidR="0032269F" w:rsidRDefault="00C03E9C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Пушко Владимир Васильевич</w:t>
      </w:r>
    </w:p>
    <w:p w:rsidR="00C03E9C" w:rsidRDefault="00C03E9C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Преподаватель спец</w:t>
      </w:r>
      <w:r w:rsidR="00665BF6">
        <w:rPr>
          <w:b/>
          <w:sz w:val="28"/>
          <w:szCs w:val="28"/>
        </w:rPr>
        <w:t>иальных</w:t>
      </w:r>
      <w:r w:rsidR="00FE3E16">
        <w:rPr>
          <w:b/>
          <w:sz w:val="28"/>
          <w:szCs w:val="28"/>
        </w:rPr>
        <w:t xml:space="preserve"> </w:t>
      </w:r>
      <w:r w:rsidRPr="00C03E9C">
        <w:rPr>
          <w:b/>
          <w:sz w:val="28"/>
          <w:szCs w:val="28"/>
        </w:rPr>
        <w:t>дисц</w:t>
      </w:r>
      <w:r w:rsidR="00665BF6">
        <w:rPr>
          <w:b/>
          <w:sz w:val="28"/>
          <w:szCs w:val="28"/>
        </w:rPr>
        <w:t>и</w:t>
      </w:r>
      <w:r w:rsidRPr="00C03E9C">
        <w:rPr>
          <w:b/>
          <w:sz w:val="28"/>
          <w:szCs w:val="28"/>
        </w:rPr>
        <w:t>плин</w:t>
      </w:r>
    </w:p>
    <w:p w:rsidR="00476818" w:rsidRPr="00C03E9C" w:rsidRDefault="00476818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</w:p>
    <w:p w:rsidR="00C77E4E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 xml:space="preserve">МИНИСТЕРСТВО ОБРАЗОВАНИЯ, НАУКИ И МОЛОДЕЖНОЙ 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ПОЛИТИКИ  КРА</w:t>
      </w:r>
      <w:r w:rsidRPr="0032269F">
        <w:rPr>
          <w:rFonts w:eastAsia="Calibri"/>
          <w:b/>
          <w:bCs/>
          <w:sz w:val="28"/>
          <w:szCs w:val="28"/>
          <w:lang w:eastAsia="en-US"/>
        </w:rPr>
        <w:t>С</w:t>
      </w:r>
      <w:r w:rsidRPr="0032269F">
        <w:rPr>
          <w:rFonts w:eastAsia="Calibri"/>
          <w:b/>
          <w:bCs/>
          <w:sz w:val="28"/>
          <w:szCs w:val="28"/>
          <w:lang w:eastAsia="en-US"/>
        </w:rPr>
        <w:t>НОДАРСКОГО КРАЯ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ГОСУДАРСТВЕННОЕ АВТОНОМНОЕ  ПРОФЕССИ</w:t>
      </w:r>
      <w:r w:rsidRPr="0032269F">
        <w:rPr>
          <w:rFonts w:eastAsia="Calibri"/>
          <w:b/>
          <w:bCs/>
          <w:sz w:val="28"/>
          <w:szCs w:val="28"/>
          <w:lang w:eastAsia="en-US"/>
        </w:rPr>
        <w:t>О</w:t>
      </w:r>
      <w:r w:rsidRPr="0032269F">
        <w:rPr>
          <w:rFonts w:eastAsia="Calibri"/>
          <w:b/>
          <w:bCs/>
          <w:sz w:val="28"/>
          <w:szCs w:val="28"/>
          <w:lang w:eastAsia="en-US"/>
        </w:rPr>
        <w:t>НАЛЬНОЕ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ОБРАЗ</w:t>
      </w:r>
      <w:r w:rsidRPr="0032269F">
        <w:rPr>
          <w:rFonts w:eastAsia="Calibri"/>
          <w:b/>
          <w:bCs/>
          <w:sz w:val="28"/>
          <w:szCs w:val="28"/>
          <w:lang w:eastAsia="en-US"/>
        </w:rPr>
        <w:t>О</w:t>
      </w:r>
      <w:r w:rsidRPr="0032269F">
        <w:rPr>
          <w:rFonts w:eastAsia="Calibri"/>
          <w:b/>
          <w:bCs/>
          <w:sz w:val="28"/>
          <w:szCs w:val="28"/>
          <w:lang w:eastAsia="en-US"/>
        </w:rPr>
        <w:t>ВАТЕЛЬНОЕ УЧРЕЖДЕНИЕ КРАСНОДАРСКОГО КРАЯ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C7B3C" w:rsidRPr="0032269F" w:rsidRDefault="00AC7B3C" w:rsidP="003F36E3">
      <w:pPr>
        <w:spacing w:before="100" w:beforeAutospacing="1"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2269F" w:rsidRPr="00805758" w:rsidRDefault="0032269F" w:rsidP="0032269F">
      <w:pPr>
        <w:jc w:val="center"/>
        <w:rPr>
          <w:b/>
          <w:sz w:val="28"/>
          <w:szCs w:val="28"/>
          <w:lang w:eastAsia="ru-RU"/>
        </w:rPr>
      </w:pPr>
      <w:r w:rsidRPr="00805758">
        <w:rPr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267705" w:rsidRPr="00267705" w:rsidRDefault="00267705" w:rsidP="0026770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67705">
        <w:rPr>
          <w:rFonts w:eastAsia="Calibri"/>
          <w:b/>
          <w:sz w:val="28"/>
          <w:szCs w:val="28"/>
          <w:lang w:eastAsia="en-US"/>
        </w:rPr>
        <w:t>ПМ. 03 «Выполнение работ по рабочим профессиям 18783 Станочник дерев</w:t>
      </w:r>
      <w:r w:rsidRPr="00267705">
        <w:rPr>
          <w:rFonts w:eastAsia="Calibri"/>
          <w:b/>
          <w:sz w:val="28"/>
          <w:szCs w:val="28"/>
          <w:lang w:eastAsia="en-US"/>
        </w:rPr>
        <w:t>о</w:t>
      </w:r>
      <w:r w:rsidRPr="00267705">
        <w:rPr>
          <w:rFonts w:eastAsia="Calibri"/>
          <w:b/>
          <w:sz w:val="28"/>
          <w:szCs w:val="28"/>
          <w:lang w:eastAsia="en-US"/>
        </w:rPr>
        <w:t>обрабатывающих станков, 18880 Столяр строительный.</w:t>
      </w:r>
    </w:p>
    <w:p w:rsidR="00267705" w:rsidRDefault="00267705" w:rsidP="0026770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67705">
        <w:rPr>
          <w:rFonts w:eastAsia="Calibri"/>
          <w:b/>
          <w:sz w:val="28"/>
          <w:szCs w:val="28"/>
          <w:lang w:eastAsia="en-US"/>
        </w:rPr>
        <w:t>МДК 03.03Технология выполнения столярных работ.</w:t>
      </w:r>
    </w:p>
    <w:p w:rsidR="00C77E4E" w:rsidRDefault="00C77E4E" w:rsidP="0026770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Профессиональный цикл</w:t>
      </w:r>
    </w:p>
    <w:p w:rsidR="00267705" w:rsidRPr="00A37E6B" w:rsidRDefault="00267705" w:rsidP="0026770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 по пр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грамме подготовки специалистов среднего звена</w:t>
      </w:r>
    </w:p>
    <w:p w:rsidR="00267705" w:rsidRDefault="00267705" w:rsidP="00267705">
      <w:pPr>
        <w:jc w:val="center"/>
        <w:rPr>
          <w:b/>
          <w:i/>
          <w:sz w:val="28"/>
          <w:szCs w:val="28"/>
        </w:rPr>
      </w:pPr>
      <w:r w:rsidRPr="00A37E6B">
        <w:rPr>
          <w:b/>
          <w:i/>
          <w:sz w:val="28"/>
          <w:szCs w:val="28"/>
        </w:rPr>
        <w:t xml:space="preserve">специальности </w:t>
      </w:r>
      <w:r>
        <w:rPr>
          <w:b/>
          <w:i/>
          <w:sz w:val="28"/>
          <w:szCs w:val="28"/>
        </w:rPr>
        <w:t>35.02.03</w:t>
      </w:r>
      <w:r w:rsidRPr="00A37E6B">
        <w:rPr>
          <w:b/>
          <w:i/>
          <w:sz w:val="28"/>
          <w:szCs w:val="28"/>
        </w:rPr>
        <w:t xml:space="preserve"> «Технол</w:t>
      </w:r>
      <w:r w:rsidRPr="00A37E6B">
        <w:rPr>
          <w:b/>
          <w:i/>
          <w:sz w:val="28"/>
          <w:szCs w:val="28"/>
        </w:rPr>
        <w:t>о</w:t>
      </w:r>
      <w:r w:rsidRPr="00A37E6B">
        <w:rPr>
          <w:b/>
          <w:i/>
          <w:sz w:val="28"/>
          <w:szCs w:val="28"/>
        </w:rPr>
        <w:t>гия деревообработки»</w:t>
      </w:r>
    </w:p>
    <w:p w:rsidR="00267705" w:rsidRPr="00A37E6B" w:rsidRDefault="00267705" w:rsidP="0026770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профиль получаемого профес</w:t>
      </w:r>
      <w:r w:rsidR="0031799E">
        <w:rPr>
          <w:b/>
          <w:i/>
          <w:sz w:val="28"/>
          <w:szCs w:val="28"/>
        </w:rPr>
        <w:t>сионального образования – технологический.</w:t>
      </w:r>
    </w:p>
    <w:p w:rsidR="007C6DCD" w:rsidRPr="007C6DCD" w:rsidRDefault="007C6DCD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F36E3" w:rsidRDefault="003F36E3" w:rsidP="00946F7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CC37B1" w:rsidRPr="003F36E3" w:rsidRDefault="00946F7D" w:rsidP="003F36E3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424EE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F456C1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-9493885</wp:posOffset>
                </wp:positionV>
                <wp:extent cx="6951980" cy="1193800"/>
                <wp:effectExtent l="3810" t="2540" r="0" b="3810"/>
                <wp:wrapSquare wrapText="bothSides"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19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21B61" id="Rectangle 11" o:spid="_x0000_s1026" style="position:absolute;margin-left:-8.7pt;margin-top:-747.55pt;width:547.4pt;height:9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" stroked="f">
                <w10:wrap type="square"/>
              </v:rect>
            </w:pict>
          </mc:Fallback>
        </mc:AlternateContent>
      </w:r>
      <w:r w:rsidR="00F456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637540</wp:posOffset>
                </wp:positionV>
                <wp:extent cx="762000" cy="567690"/>
                <wp:effectExtent l="635" t="0" r="0" b="4445"/>
                <wp:wrapSquare wrapText="bothSides"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3329B" id="Rectangle 15" o:spid="_x0000_s1026" style="position:absolute;margin-left:233.3pt;margin-top:50.2pt;width:60pt;height:44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" stroked="f">
                <w10:wrap type="square"/>
              </v:rect>
            </w:pict>
          </mc:Fallback>
        </mc:AlternateContent>
      </w:r>
      <w:r w:rsidR="00F456C1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0" t="4445" r="3175" b="0"/>
                <wp:wrapSquare wrapText="bothSides"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4C4C9" id="Rectangle 13" o:spid="_x0000_s1026" style="position:absolute;margin-left:-16.7pt;margin-top:-727.15pt;width:528.7pt;height:4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" stroked="f">
                <w10:wrap type="square"/>
              </v:rect>
            </w:pict>
          </mc:Fallback>
        </mc:AlternateContent>
      </w:r>
    </w:p>
    <w:sectPr w:rsidR="00CC37B1" w:rsidRPr="003F36E3" w:rsidSect="00805758">
      <w:pgSz w:w="11905" w:h="16837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1DC" w:rsidRDefault="00D931DC">
      <w:r>
        <w:separator/>
      </w:r>
    </w:p>
  </w:endnote>
  <w:endnote w:type="continuationSeparator" w:id="0">
    <w:p w:rsidR="00D931DC" w:rsidRDefault="00D9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роман ньюс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C72" w:rsidRDefault="00472C72" w:rsidP="004D5BBA">
    <w:pPr>
      <w:pStyle w:val="a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2C72" w:rsidRDefault="00472C72" w:rsidP="0082386C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758" w:rsidRDefault="0080575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456C1" w:rsidRPr="00F456C1">
      <w:rPr>
        <w:noProof/>
        <w:lang w:val="ru-RU"/>
      </w:rPr>
      <w:t>2</w:t>
    </w:r>
    <w:r>
      <w:fldChar w:fldCharType="end"/>
    </w:r>
  </w:p>
  <w:p w:rsidR="00472C72" w:rsidRDefault="00472C72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758" w:rsidRDefault="0080575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456C1" w:rsidRPr="00F456C1">
      <w:rPr>
        <w:noProof/>
        <w:lang w:val="ru-RU"/>
      </w:rPr>
      <w:t>1</w:t>
    </w:r>
    <w:r>
      <w:fldChar w:fldCharType="end"/>
    </w:r>
  </w:p>
  <w:p w:rsidR="00472C72" w:rsidRDefault="00472C7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1DC" w:rsidRDefault="00D931DC">
      <w:r>
        <w:separator/>
      </w:r>
    </w:p>
  </w:footnote>
  <w:footnote w:type="continuationSeparator" w:id="0">
    <w:p w:rsidR="00D931DC" w:rsidRDefault="00D931DC">
      <w:r>
        <w:continuationSeparator/>
      </w:r>
    </w:p>
  </w:footnote>
  <w:footnote w:id="1">
    <w:p w:rsidR="00472C72" w:rsidRPr="00F1439A" w:rsidRDefault="00472C72" w:rsidP="00505A69">
      <w:pPr>
        <w:pStyle w:val="ac"/>
        <w:spacing w:line="200" w:lineRule="exact"/>
        <w:jc w:val="center"/>
        <w:rPr>
          <w:sz w:val="2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C72" w:rsidRDefault="00F456C1">
    <w:pPr>
      <w:pStyle w:val="af3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2C72" w:rsidRDefault="00472C72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:rsidR="00472C72" w:rsidRDefault="00472C72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2C72" w:rsidRDefault="00472C72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472C72" w:rsidRDefault="00472C72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8000A"/>
    <w:multiLevelType w:val="hybridMultilevel"/>
    <w:tmpl w:val="3ED863A8"/>
    <w:lvl w:ilvl="0" w:tplc="A18047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3BB42E5C"/>
    <w:multiLevelType w:val="hybridMultilevel"/>
    <w:tmpl w:val="7A86E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  <w:lvlOverride w:ilvl="0"/>
  </w:num>
  <w:num w:numId="10">
    <w:abstractNumId w:val="27"/>
  </w:num>
  <w:num w:numId="11">
    <w:abstractNumId w:val="20"/>
  </w:num>
  <w:num w:numId="12">
    <w:abstractNumId w:val="25"/>
  </w:num>
  <w:num w:numId="13">
    <w:abstractNumId w:val="24"/>
  </w:num>
  <w:num w:numId="14">
    <w:abstractNumId w:val="11"/>
  </w:num>
  <w:num w:numId="15">
    <w:abstractNumId w:val="16"/>
  </w:num>
  <w:num w:numId="16">
    <w:abstractNumId w:val="10"/>
  </w:num>
  <w:num w:numId="17">
    <w:abstractNumId w:val="23"/>
  </w:num>
  <w:num w:numId="18">
    <w:abstractNumId w:val="30"/>
  </w:num>
  <w:num w:numId="19">
    <w:abstractNumId w:val="22"/>
  </w:num>
  <w:num w:numId="20">
    <w:abstractNumId w:val="14"/>
  </w:num>
  <w:num w:numId="21">
    <w:abstractNumId w:val="8"/>
  </w:num>
  <w:num w:numId="22">
    <w:abstractNumId w:val="9"/>
  </w:num>
  <w:num w:numId="23">
    <w:abstractNumId w:val="13"/>
  </w:num>
  <w:num w:numId="24">
    <w:abstractNumId w:val="15"/>
  </w:num>
  <w:num w:numId="25">
    <w:abstractNumId w:val="12"/>
  </w:num>
  <w:num w:numId="26">
    <w:abstractNumId w:val="21"/>
  </w:num>
  <w:num w:numId="27">
    <w:abstractNumId w:val="17"/>
  </w:num>
  <w:num w:numId="28">
    <w:abstractNumId w:val="26"/>
  </w:num>
  <w:num w:numId="29">
    <w:abstractNumId w:val="29"/>
  </w:num>
  <w:num w:numId="30">
    <w:abstractNumId w:val="28"/>
  </w:num>
  <w:num w:numId="31">
    <w:abstractNumId w:val="18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20"/>
    <w:rsid w:val="0000615D"/>
    <w:rsid w:val="00006515"/>
    <w:rsid w:val="00010CF8"/>
    <w:rsid w:val="000113F5"/>
    <w:rsid w:val="000144C9"/>
    <w:rsid w:val="000377C8"/>
    <w:rsid w:val="000378C8"/>
    <w:rsid w:val="00043AA4"/>
    <w:rsid w:val="00043EB9"/>
    <w:rsid w:val="00050CC1"/>
    <w:rsid w:val="000545A4"/>
    <w:rsid w:val="00054C6A"/>
    <w:rsid w:val="000664C2"/>
    <w:rsid w:val="00082DEC"/>
    <w:rsid w:val="00087E5E"/>
    <w:rsid w:val="000927C2"/>
    <w:rsid w:val="00094E8E"/>
    <w:rsid w:val="00097E73"/>
    <w:rsid w:val="000A1E17"/>
    <w:rsid w:val="000A5F5B"/>
    <w:rsid w:val="000A5FF9"/>
    <w:rsid w:val="000B2471"/>
    <w:rsid w:val="000C39A3"/>
    <w:rsid w:val="000D48F2"/>
    <w:rsid w:val="000D5395"/>
    <w:rsid w:val="000D745C"/>
    <w:rsid w:val="000E3CE0"/>
    <w:rsid w:val="000E4BAE"/>
    <w:rsid w:val="000F010B"/>
    <w:rsid w:val="000F4B39"/>
    <w:rsid w:val="001004CD"/>
    <w:rsid w:val="001004E7"/>
    <w:rsid w:val="00100E4A"/>
    <w:rsid w:val="001167E8"/>
    <w:rsid w:val="001179BC"/>
    <w:rsid w:val="001208BB"/>
    <w:rsid w:val="00126908"/>
    <w:rsid w:val="00130DE9"/>
    <w:rsid w:val="00132217"/>
    <w:rsid w:val="001322D9"/>
    <w:rsid w:val="00143906"/>
    <w:rsid w:val="001508CC"/>
    <w:rsid w:val="00151449"/>
    <w:rsid w:val="00156318"/>
    <w:rsid w:val="001566D0"/>
    <w:rsid w:val="00156FAE"/>
    <w:rsid w:val="0016017D"/>
    <w:rsid w:val="00170AFC"/>
    <w:rsid w:val="00171518"/>
    <w:rsid w:val="001909FB"/>
    <w:rsid w:val="00191243"/>
    <w:rsid w:val="001925EB"/>
    <w:rsid w:val="001973C0"/>
    <w:rsid w:val="001A5A8F"/>
    <w:rsid w:val="001B174E"/>
    <w:rsid w:val="001B2B24"/>
    <w:rsid w:val="001B4B9F"/>
    <w:rsid w:val="001B6C1D"/>
    <w:rsid w:val="001B6EB9"/>
    <w:rsid w:val="001C42D6"/>
    <w:rsid w:val="001D1A82"/>
    <w:rsid w:val="001D5B23"/>
    <w:rsid w:val="00201ADB"/>
    <w:rsid w:val="00203CB4"/>
    <w:rsid w:val="00210D64"/>
    <w:rsid w:val="00210F02"/>
    <w:rsid w:val="0021161C"/>
    <w:rsid w:val="002127BA"/>
    <w:rsid w:val="00216AB4"/>
    <w:rsid w:val="002202A9"/>
    <w:rsid w:val="002333C3"/>
    <w:rsid w:val="00236D5E"/>
    <w:rsid w:val="00236DC9"/>
    <w:rsid w:val="002372B7"/>
    <w:rsid w:val="0024414C"/>
    <w:rsid w:val="00244896"/>
    <w:rsid w:val="002470A4"/>
    <w:rsid w:val="00247E31"/>
    <w:rsid w:val="00251C2C"/>
    <w:rsid w:val="002533ED"/>
    <w:rsid w:val="0025394D"/>
    <w:rsid w:val="002542CD"/>
    <w:rsid w:val="00255390"/>
    <w:rsid w:val="00256317"/>
    <w:rsid w:val="002610F6"/>
    <w:rsid w:val="00261AF3"/>
    <w:rsid w:val="00267705"/>
    <w:rsid w:val="002756C9"/>
    <w:rsid w:val="0028273C"/>
    <w:rsid w:val="00294031"/>
    <w:rsid w:val="002A11A1"/>
    <w:rsid w:val="002A5DDB"/>
    <w:rsid w:val="002B0229"/>
    <w:rsid w:val="002B1DF0"/>
    <w:rsid w:val="002B64DA"/>
    <w:rsid w:val="002D0A4E"/>
    <w:rsid w:val="002D70C2"/>
    <w:rsid w:val="002E3160"/>
    <w:rsid w:val="002E6F0D"/>
    <w:rsid w:val="002F244F"/>
    <w:rsid w:val="002F413E"/>
    <w:rsid w:val="002F4677"/>
    <w:rsid w:val="003047DA"/>
    <w:rsid w:val="00306609"/>
    <w:rsid w:val="00306FF1"/>
    <w:rsid w:val="003140F6"/>
    <w:rsid w:val="003176FF"/>
    <w:rsid w:val="0031799E"/>
    <w:rsid w:val="0032269F"/>
    <w:rsid w:val="00324D59"/>
    <w:rsid w:val="00326EDB"/>
    <w:rsid w:val="00331CE9"/>
    <w:rsid w:val="00340433"/>
    <w:rsid w:val="00340DB3"/>
    <w:rsid w:val="00343D27"/>
    <w:rsid w:val="00344BB1"/>
    <w:rsid w:val="00347DB1"/>
    <w:rsid w:val="0036096E"/>
    <w:rsid w:val="00363D6B"/>
    <w:rsid w:val="00365808"/>
    <w:rsid w:val="003755E1"/>
    <w:rsid w:val="00375A0F"/>
    <w:rsid w:val="00375A73"/>
    <w:rsid w:val="00375EF8"/>
    <w:rsid w:val="003760B8"/>
    <w:rsid w:val="00383279"/>
    <w:rsid w:val="003939DD"/>
    <w:rsid w:val="00395AAA"/>
    <w:rsid w:val="003B082B"/>
    <w:rsid w:val="003B1BBE"/>
    <w:rsid w:val="003B3CB9"/>
    <w:rsid w:val="003B7EF8"/>
    <w:rsid w:val="003C1E5E"/>
    <w:rsid w:val="003C5863"/>
    <w:rsid w:val="003D5B9C"/>
    <w:rsid w:val="003E3F6A"/>
    <w:rsid w:val="003E6AB0"/>
    <w:rsid w:val="003E786D"/>
    <w:rsid w:val="003F162C"/>
    <w:rsid w:val="003F36E3"/>
    <w:rsid w:val="003F6F2B"/>
    <w:rsid w:val="00404B6C"/>
    <w:rsid w:val="00406B20"/>
    <w:rsid w:val="00407F6C"/>
    <w:rsid w:val="00410A94"/>
    <w:rsid w:val="00411A0C"/>
    <w:rsid w:val="00411FD2"/>
    <w:rsid w:val="0041394A"/>
    <w:rsid w:val="00425310"/>
    <w:rsid w:val="00425443"/>
    <w:rsid w:val="00426AFA"/>
    <w:rsid w:val="0043073E"/>
    <w:rsid w:val="00431BE7"/>
    <w:rsid w:val="004326A9"/>
    <w:rsid w:val="00432FA1"/>
    <w:rsid w:val="00437F70"/>
    <w:rsid w:val="00445B70"/>
    <w:rsid w:val="00446E3E"/>
    <w:rsid w:val="00450340"/>
    <w:rsid w:val="00450B26"/>
    <w:rsid w:val="004512AA"/>
    <w:rsid w:val="00457AF5"/>
    <w:rsid w:val="00460AD0"/>
    <w:rsid w:val="00460EF7"/>
    <w:rsid w:val="00470F10"/>
    <w:rsid w:val="00472C72"/>
    <w:rsid w:val="00473B9E"/>
    <w:rsid w:val="00476818"/>
    <w:rsid w:val="00476963"/>
    <w:rsid w:val="0048375C"/>
    <w:rsid w:val="00484AB1"/>
    <w:rsid w:val="00491944"/>
    <w:rsid w:val="0049320D"/>
    <w:rsid w:val="0049656C"/>
    <w:rsid w:val="00497BEF"/>
    <w:rsid w:val="004A27D2"/>
    <w:rsid w:val="004A369D"/>
    <w:rsid w:val="004A4928"/>
    <w:rsid w:val="004A604D"/>
    <w:rsid w:val="004B4C0F"/>
    <w:rsid w:val="004B5481"/>
    <w:rsid w:val="004B7DC2"/>
    <w:rsid w:val="004C141A"/>
    <w:rsid w:val="004C5F88"/>
    <w:rsid w:val="004D03CE"/>
    <w:rsid w:val="004D2E37"/>
    <w:rsid w:val="004D5BBA"/>
    <w:rsid w:val="004E4EBB"/>
    <w:rsid w:val="004E6E00"/>
    <w:rsid w:val="004F2416"/>
    <w:rsid w:val="004F2E4C"/>
    <w:rsid w:val="004F7560"/>
    <w:rsid w:val="00501C39"/>
    <w:rsid w:val="005057D9"/>
    <w:rsid w:val="00505890"/>
    <w:rsid w:val="00505A69"/>
    <w:rsid w:val="00516A91"/>
    <w:rsid w:val="00530DAA"/>
    <w:rsid w:val="00532042"/>
    <w:rsid w:val="0053481E"/>
    <w:rsid w:val="00536626"/>
    <w:rsid w:val="005368E6"/>
    <w:rsid w:val="005401FF"/>
    <w:rsid w:val="00540DA5"/>
    <w:rsid w:val="005445BB"/>
    <w:rsid w:val="005600D2"/>
    <w:rsid w:val="0057748B"/>
    <w:rsid w:val="00580E55"/>
    <w:rsid w:val="00590308"/>
    <w:rsid w:val="005909CE"/>
    <w:rsid w:val="005915A8"/>
    <w:rsid w:val="0059314F"/>
    <w:rsid w:val="0059690A"/>
    <w:rsid w:val="005A7B68"/>
    <w:rsid w:val="005B44F1"/>
    <w:rsid w:val="005B533F"/>
    <w:rsid w:val="005C315E"/>
    <w:rsid w:val="005C79BD"/>
    <w:rsid w:val="005D0650"/>
    <w:rsid w:val="005E2FA0"/>
    <w:rsid w:val="005E4E66"/>
    <w:rsid w:val="005E7192"/>
    <w:rsid w:val="0060143F"/>
    <w:rsid w:val="00603991"/>
    <w:rsid w:val="00614A40"/>
    <w:rsid w:val="00615BD9"/>
    <w:rsid w:val="006165A9"/>
    <w:rsid w:val="0061708A"/>
    <w:rsid w:val="00617C7A"/>
    <w:rsid w:val="00620950"/>
    <w:rsid w:val="006248A6"/>
    <w:rsid w:val="006336D7"/>
    <w:rsid w:val="00636EB2"/>
    <w:rsid w:val="00650738"/>
    <w:rsid w:val="006529A3"/>
    <w:rsid w:val="006552D2"/>
    <w:rsid w:val="006626E1"/>
    <w:rsid w:val="00663B04"/>
    <w:rsid w:val="00665BF6"/>
    <w:rsid w:val="00666240"/>
    <w:rsid w:val="00670F3C"/>
    <w:rsid w:val="0068593F"/>
    <w:rsid w:val="006A151D"/>
    <w:rsid w:val="006A2651"/>
    <w:rsid w:val="006A290B"/>
    <w:rsid w:val="006A3947"/>
    <w:rsid w:val="006A4362"/>
    <w:rsid w:val="006B41C5"/>
    <w:rsid w:val="006B5072"/>
    <w:rsid w:val="006C2ED8"/>
    <w:rsid w:val="006C6CBC"/>
    <w:rsid w:val="006C71EB"/>
    <w:rsid w:val="006D41C7"/>
    <w:rsid w:val="006E002B"/>
    <w:rsid w:val="006E4029"/>
    <w:rsid w:val="006E5CA7"/>
    <w:rsid w:val="006E61D4"/>
    <w:rsid w:val="00703C26"/>
    <w:rsid w:val="0070450F"/>
    <w:rsid w:val="007153D9"/>
    <w:rsid w:val="007211B5"/>
    <w:rsid w:val="00725BF1"/>
    <w:rsid w:val="007314A0"/>
    <w:rsid w:val="007370AE"/>
    <w:rsid w:val="007375F9"/>
    <w:rsid w:val="00740764"/>
    <w:rsid w:val="00742474"/>
    <w:rsid w:val="0074368C"/>
    <w:rsid w:val="00747BC2"/>
    <w:rsid w:val="007535E5"/>
    <w:rsid w:val="00756139"/>
    <w:rsid w:val="00756781"/>
    <w:rsid w:val="007639C1"/>
    <w:rsid w:val="00774F79"/>
    <w:rsid w:val="00783719"/>
    <w:rsid w:val="007848FD"/>
    <w:rsid w:val="007A13B9"/>
    <w:rsid w:val="007B0AB0"/>
    <w:rsid w:val="007B1B9A"/>
    <w:rsid w:val="007B1CB6"/>
    <w:rsid w:val="007B3F50"/>
    <w:rsid w:val="007B55FC"/>
    <w:rsid w:val="007B6748"/>
    <w:rsid w:val="007C1512"/>
    <w:rsid w:val="007C17B9"/>
    <w:rsid w:val="007C6DCD"/>
    <w:rsid w:val="007D0477"/>
    <w:rsid w:val="007D064F"/>
    <w:rsid w:val="007D2E6B"/>
    <w:rsid w:val="007D5124"/>
    <w:rsid w:val="007E5371"/>
    <w:rsid w:val="007F0174"/>
    <w:rsid w:val="007F39BA"/>
    <w:rsid w:val="00801FA2"/>
    <w:rsid w:val="008020B9"/>
    <w:rsid w:val="00805242"/>
    <w:rsid w:val="00805758"/>
    <w:rsid w:val="00811951"/>
    <w:rsid w:val="00822CEA"/>
    <w:rsid w:val="0082386C"/>
    <w:rsid w:val="00823995"/>
    <w:rsid w:val="0084047B"/>
    <w:rsid w:val="0085191A"/>
    <w:rsid w:val="00852D9B"/>
    <w:rsid w:val="0085374F"/>
    <w:rsid w:val="0085414D"/>
    <w:rsid w:val="00861BDA"/>
    <w:rsid w:val="00866284"/>
    <w:rsid w:val="008710AF"/>
    <w:rsid w:val="00872C62"/>
    <w:rsid w:val="00872EB2"/>
    <w:rsid w:val="00874AF1"/>
    <w:rsid w:val="00874ED1"/>
    <w:rsid w:val="00876465"/>
    <w:rsid w:val="00876EEF"/>
    <w:rsid w:val="00881C14"/>
    <w:rsid w:val="00895986"/>
    <w:rsid w:val="00896BF6"/>
    <w:rsid w:val="008A1684"/>
    <w:rsid w:val="008A40AC"/>
    <w:rsid w:val="008A4667"/>
    <w:rsid w:val="008A77E3"/>
    <w:rsid w:val="008B13A3"/>
    <w:rsid w:val="008B6A9F"/>
    <w:rsid w:val="008B7F57"/>
    <w:rsid w:val="008C0EAC"/>
    <w:rsid w:val="008C17D8"/>
    <w:rsid w:val="008C293D"/>
    <w:rsid w:val="008C7C66"/>
    <w:rsid w:val="008D2493"/>
    <w:rsid w:val="008D316F"/>
    <w:rsid w:val="008D3741"/>
    <w:rsid w:val="008E1CB4"/>
    <w:rsid w:val="008E50A2"/>
    <w:rsid w:val="008E6426"/>
    <w:rsid w:val="008E6DE4"/>
    <w:rsid w:val="008F6EC8"/>
    <w:rsid w:val="00902218"/>
    <w:rsid w:val="0091002A"/>
    <w:rsid w:val="00926EB3"/>
    <w:rsid w:val="00927BE5"/>
    <w:rsid w:val="00930319"/>
    <w:rsid w:val="00946F7D"/>
    <w:rsid w:val="00947707"/>
    <w:rsid w:val="009614D9"/>
    <w:rsid w:val="00970283"/>
    <w:rsid w:val="00970E7A"/>
    <w:rsid w:val="0098358D"/>
    <w:rsid w:val="009842DC"/>
    <w:rsid w:val="00985CB1"/>
    <w:rsid w:val="00987290"/>
    <w:rsid w:val="009977E6"/>
    <w:rsid w:val="009A2948"/>
    <w:rsid w:val="009A46DF"/>
    <w:rsid w:val="009A4A2B"/>
    <w:rsid w:val="009A4AC5"/>
    <w:rsid w:val="009B00A7"/>
    <w:rsid w:val="009B0301"/>
    <w:rsid w:val="009B09DF"/>
    <w:rsid w:val="009B47F8"/>
    <w:rsid w:val="009B6596"/>
    <w:rsid w:val="009B7A6A"/>
    <w:rsid w:val="009C057C"/>
    <w:rsid w:val="009C6D49"/>
    <w:rsid w:val="009C6E75"/>
    <w:rsid w:val="009D46F0"/>
    <w:rsid w:val="009E0F94"/>
    <w:rsid w:val="009E1B6B"/>
    <w:rsid w:val="009E225E"/>
    <w:rsid w:val="009E2856"/>
    <w:rsid w:val="009F1BF2"/>
    <w:rsid w:val="00A047BA"/>
    <w:rsid w:val="00A11FD9"/>
    <w:rsid w:val="00A130C4"/>
    <w:rsid w:val="00A15107"/>
    <w:rsid w:val="00A15FCA"/>
    <w:rsid w:val="00A20E5A"/>
    <w:rsid w:val="00A219F2"/>
    <w:rsid w:val="00A21DBF"/>
    <w:rsid w:val="00A21EB2"/>
    <w:rsid w:val="00A227CD"/>
    <w:rsid w:val="00A234CF"/>
    <w:rsid w:val="00A260D4"/>
    <w:rsid w:val="00A31A32"/>
    <w:rsid w:val="00A343A4"/>
    <w:rsid w:val="00A4267F"/>
    <w:rsid w:val="00A43393"/>
    <w:rsid w:val="00A456EE"/>
    <w:rsid w:val="00A468A5"/>
    <w:rsid w:val="00A46D6C"/>
    <w:rsid w:val="00A46EE4"/>
    <w:rsid w:val="00A606D3"/>
    <w:rsid w:val="00A61311"/>
    <w:rsid w:val="00A62195"/>
    <w:rsid w:val="00A6413B"/>
    <w:rsid w:val="00A70F5E"/>
    <w:rsid w:val="00A720C3"/>
    <w:rsid w:val="00A8197E"/>
    <w:rsid w:val="00A92C8A"/>
    <w:rsid w:val="00A94081"/>
    <w:rsid w:val="00A95AC0"/>
    <w:rsid w:val="00A97AEA"/>
    <w:rsid w:val="00AA35E4"/>
    <w:rsid w:val="00AB60C4"/>
    <w:rsid w:val="00AC0BA5"/>
    <w:rsid w:val="00AC3D9D"/>
    <w:rsid w:val="00AC4F2B"/>
    <w:rsid w:val="00AC7B3C"/>
    <w:rsid w:val="00AD0DC6"/>
    <w:rsid w:val="00AD1DE0"/>
    <w:rsid w:val="00AD349D"/>
    <w:rsid w:val="00AD4DDD"/>
    <w:rsid w:val="00AD60B1"/>
    <w:rsid w:val="00AD7A90"/>
    <w:rsid w:val="00AE77F4"/>
    <w:rsid w:val="00AF2DAA"/>
    <w:rsid w:val="00AF3680"/>
    <w:rsid w:val="00AF505B"/>
    <w:rsid w:val="00B039A3"/>
    <w:rsid w:val="00B14CCE"/>
    <w:rsid w:val="00B210CF"/>
    <w:rsid w:val="00B22E97"/>
    <w:rsid w:val="00B23E82"/>
    <w:rsid w:val="00B300BB"/>
    <w:rsid w:val="00B32EE6"/>
    <w:rsid w:val="00B342F9"/>
    <w:rsid w:val="00B34375"/>
    <w:rsid w:val="00B37BBA"/>
    <w:rsid w:val="00B424EE"/>
    <w:rsid w:val="00B503D6"/>
    <w:rsid w:val="00B505CE"/>
    <w:rsid w:val="00B707E1"/>
    <w:rsid w:val="00B76060"/>
    <w:rsid w:val="00B809E2"/>
    <w:rsid w:val="00B8404F"/>
    <w:rsid w:val="00B84982"/>
    <w:rsid w:val="00B87A73"/>
    <w:rsid w:val="00B90300"/>
    <w:rsid w:val="00B905F2"/>
    <w:rsid w:val="00B91116"/>
    <w:rsid w:val="00B95CD6"/>
    <w:rsid w:val="00B9604E"/>
    <w:rsid w:val="00BA0F5C"/>
    <w:rsid w:val="00BA6A95"/>
    <w:rsid w:val="00BB366A"/>
    <w:rsid w:val="00BB408A"/>
    <w:rsid w:val="00BB58F5"/>
    <w:rsid w:val="00BB7E10"/>
    <w:rsid w:val="00BC60FD"/>
    <w:rsid w:val="00BD5B5F"/>
    <w:rsid w:val="00BE3520"/>
    <w:rsid w:val="00BF1D7B"/>
    <w:rsid w:val="00BF2E57"/>
    <w:rsid w:val="00C03E9C"/>
    <w:rsid w:val="00C14E42"/>
    <w:rsid w:val="00C164C9"/>
    <w:rsid w:val="00C32603"/>
    <w:rsid w:val="00C326A6"/>
    <w:rsid w:val="00C42824"/>
    <w:rsid w:val="00C4439F"/>
    <w:rsid w:val="00C453B3"/>
    <w:rsid w:val="00C455ED"/>
    <w:rsid w:val="00C50F70"/>
    <w:rsid w:val="00C541EB"/>
    <w:rsid w:val="00C5469C"/>
    <w:rsid w:val="00C55C5A"/>
    <w:rsid w:val="00C57F68"/>
    <w:rsid w:val="00C62DED"/>
    <w:rsid w:val="00C66694"/>
    <w:rsid w:val="00C67E9B"/>
    <w:rsid w:val="00C71FB2"/>
    <w:rsid w:val="00C76334"/>
    <w:rsid w:val="00C7662F"/>
    <w:rsid w:val="00C77E4E"/>
    <w:rsid w:val="00C77EA6"/>
    <w:rsid w:val="00C82ACB"/>
    <w:rsid w:val="00C82B66"/>
    <w:rsid w:val="00C8711D"/>
    <w:rsid w:val="00C87863"/>
    <w:rsid w:val="00C879F8"/>
    <w:rsid w:val="00C933E7"/>
    <w:rsid w:val="00C93DE4"/>
    <w:rsid w:val="00C94F77"/>
    <w:rsid w:val="00CA0C5A"/>
    <w:rsid w:val="00CA1340"/>
    <w:rsid w:val="00CB1370"/>
    <w:rsid w:val="00CB2EE8"/>
    <w:rsid w:val="00CB7EB5"/>
    <w:rsid w:val="00CC1393"/>
    <w:rsid w:val="00CC2185"/>
    <w:rsid w:val="00CC37B1"/>
    <w:rsid w:val="00CC475D"/>
    <w:rsid w:val="00CC4766"/>
    <w:rsid w:val="00CC4E6E"/>
    <w:rsid w:val="00CD0B7F"/>
    <w:rsid w:val="00CD69BA"/>
    <w:rsid w:val="00CD6C1F"/>
    <w:rsid w:val="00CE6185"/>
    <w:rsid w:val="00CF3E89"/>
    <w:rsid w:val="00CF64A5"/>
    <w:rsid w:val="00CF759C"/>
    <w:rsid w:val="00D003B0"/>
    <w:rsid w:val="00D00D64"/>
    <w:rsid w:val="00D07F31"/>
    <w:rsid w:val="00D12548"/>
    <w:rsid w:val="00D14F15"/>
    <w:rsid w:val="00D161EB"/>
    <w:rsid w:val="00D176AF"/>
    <w:rsid w:val="00D17F5E"/>
    <w:rsid w:val="00D20296"/>
    <w:rsid w:val="00D30ABC"/>
    <w:rsid w:val="00D33206"/>
    <w:rsid w:val="00D347FB"/>
    <w:rsid w:val="00D376BE"/>
    <w:rsid w:val="00D40989"/>
    <w:rsid w:val="00D4249C"/>
    <w:rsid w:val="00D46BF6"/>
    <w:rsid w:val="00D51629"/>
    <w:rsid w:val="00D5321A"/>
    <w:rsid w:val="00D56A6D"/>
    <w:rsid w:val="00D60DE0"/>
    <w:rsid w:val="00D649E9"/>
    <w:rsid w:val="00D743F9"/>
    <w:rsid w:val="00D744D9"/>
    <w:rsid w:val="00D767AB"/>
    <w:rsid w:val="00D76FD6"/>
    <w:rsid w:val="00D85D7C"/>
    <w:rsid w:val="00D917C6"/>
    <w:rsid w:val="00D923EC"/>
    <w:rsid w:val="00D931DC"/>
    <w:rsid w:val="00DB397A"/>
    <w:rsid w:val="00DC3993"/>
    <w:rsid w:val="00DC710A"/>
    <w:rsid w:val="00DE21EE"/>
    <w:rsid w:val="00DF0237"/>
    <w:rsid w:val="00DF0EB2"/>
    <w:rsid w:val="00DF7B3F"/>
    <w:rsid w:val="00E04096"/>
    <w:rsid w:val="00E061A6"/>
    <w:rsid w:val="00E06630"/>
    <w:rsid w:val="00E211C7"/>
    <w:rsid w:val="00E21A72"/>
    <w:rsid w:val="00E2234E"/>
    <w:rsid w:val="00E257F7"/>
    <w:rsid w:val="00E27BC1"/>
    <w:rsid w:val="00E41852"/>
    <w:rsid w:val="00E43763"/>
    <w:rsid w:val="00E45F6C"/>
    <w:rsid w:val="00E541CB"/>
    <w:rsid w:val="00E64603"/>
    <w:rsid w:val="00E74751"/>
    <w:rsid w:val="00E85E91"/>
    <w:rsid w:val="00E910EB"/>
    <w:rsid w:val="00EA41DE"/>
    <w:rsid w:val="00EA7F54"/>
    <w:rsid w:val="00EB16AC"/>
    <w:rsid w:val="00EB7BA8"/>
    <w:rsid w:val="00EF1956"/>
    <w:rsid w:val="00EF7F77"/>
    <w:rsid w:val="00F01768"/>
    <w:rsid w:val="00F14EC1"/>
    <w:rsid w:val="00F20200"/>
    <w:rsid w:val="00F23E8B"/>
    <w:rsid w:val="00F40A88"/>
    <w:rsid w:val="00F42473"/>
    <w:rsid w:val="00F43B39"/>
    <w:rsid w:val="00F456C1"/>
    <w:rsid w:val="00F5229B"/>
    <w:rsid w:val="00F523A9"/>
    <w:rsid w:val="00F52840"/>
    <w:rsid w:val="00F53D21"/>
    <w:rsid w:val="00F56951"/>
    <w:rsid w:val="00F633B3"/>
    <w:rsid w:val="00F63B4A"/>
    <w:rsid w:val="00F7166B"/>
    <w:rsid w:val="00F74D4B"/>
    <w:rsid w:val="00F74EB4"/>
    <w:rsid w:val="00F76FDA"/>
    <w:rsid w:val="00F77276"/>
    <w:rsid w:val="00F951BC"/>
    <w:rsid w:val="00F96FC1"/>
    <w:rsid w:val="00FA46E8"/>
    <w:rsid w:val="00FA5F2E"/>
    <w:rsid w:val="00FA6F77"/>
    <w:rsid w:val="00FB1457"/>
    <w:rsid w:val="00FB45D4"/>
    <w:rsid w:val="00FB5B5B"/>
    <w:rsid w:val="00FB79A4"/>
    <w:rsid w:val="00FD2239"/>
    <w:rsid w:val="00FD442A"/>
    <w:rsid w:val="00FE39CF"/>
    <w:rsid w:val="00FE3E16"/>
    <w:rsid w:val="00FF3B21"/>
    <w:rsid w:val="00FF4272"/>
    <w:rsid w:val="00FF479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AFAAC9E-6959-4092-8AA5-DB336213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E4E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0"/>
  </w:style>
  <w:style w:type="character" w:customStyle="1" w:styleId="11">
    <w:name w:val="Знак сноски1"/>
    <w:rPr>
      <w:vertAlign w:val="superscript"/>
    </w:rPr>
  </w:style>
  <w:style w:type="character" w:customStyle="1" w:styleId="a5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6">
    <w:name w:val="footnote reference"/>
    <w:semiHidden/>
    <w:rPr>
      <w:vertAlign w:val="superscript"/>
    </w:rPr>
  </w:style>
  <w:style w:type="character" w:styleId="a7">
    <w:name w:val="endnote reference"/>
    <w:semiHidden/>
    <w:rPr>
      <w:vertAlign w:val="superscript"/>
    </w:rPr>
  </w:style>
  <w:style w:type="paragraph" w:styleId="a8">
    <w:name w:val="Title"/>
    <w:basedOn w:val="a"/>
    <w:next w:val="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pPr>
      <w:jc w:val="both"/>
    </w:pPr>
  </w:style>
  <w:style w:type="paragraph" w:styleId="aa">
    <w:name w:val="List"/>
    <w:basedOn w:val="a9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b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pPr>
      <w:ind w:firstLine="360"/>
      <w:jc w:val="both"/>
    </w:pPr>
  </w:style>
  <w:style w:type="paragraph" w:customStyle="1" w:styleId="31">
    <w:name w:val="Основной текст с отступом 31"/>
    <w:basedOn w:val="a"/>
    <w:pPr>
      <w:ind w:firstLine="709"/>
    </w:pPr>
  </w:style>
  <w:style w:type="paragraph" w:styleId="ac">
    <w:name w:val="footnote text"/>
    <w:basedOn w:val="a"/>
    <w:link w:val="ad"/>
    <w:semiHidden/>
    <w:rPr>
      <w:sz w:val="20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0">
    <w:name w:val="Основной текст 31"/>
    <w:basedOn w:val="a"/>
    <w:pPr>
      <w:jc w:val="both"/>
    </w:pPr>
    <w:rPr>
      <w:b/>
      <w:sz w:val="28"/>
    </w:rPr>
  </w:style>
  <w:style w:type="paragraph" w:styleId="af0">
    <w:name w:val="Название"/>
    <w:basedOn w:val="a"/>
    <w:next w:val="af1"/>
    <w:qFormat/>
    <w:pPr>
      <w:jc w:val="center"/>
    </w:pPr>
    <w:rPr>
      <w:b/>
      <w:sz w:val="28"/>
    </w:rPr>
  </w:style>
  <w:style w:type="paragraph" w:styleId="af1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15">
    <w:name w:val="Стиль1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2">
    <w:name w:val="Normal (Web)"/>
    <w:basedOn w:val="a"/>
    <w:pPr>
      <w:spacing w:before="100" w:after="100"/>
    </w:p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9"/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сноски Знак"/>
    <w:link w:val="ac"/>
    <w:semiHidden/>
    <w:rsid w:val="00C14E42"/>
    <w:rPr>
      <w:szCs w:val="24"/>
      <w:lang w:val="ru-RU" w:eastAsia="ar-SA" w:bidi="ar-SA"/>
    </w:rPr>
  </w:style>
  <w:style w:type="paragraph" w:customStyle="1" w:styleId="af9">
    <w:name w:val=" 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6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 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Normal">
    <w:name w:val="Normal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table" w:customStyle="1" w:styleId="17">
    <w:name w:val="Сетка таблицы1"/>
    <w:basedOn w:val="a1"/>
    <w:next w:val="af8"/>
    <w:uiPriority w:val="59"/>
    <w:rsid w:val="007C6D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Нижний колонтитул Знак"/>
    <w:link w:val="ae"/>
    <w:uiPriority w:val="99"/>
    <w:rsid w:val="000545A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11CEB-DC84-4089-B5F2-65A01592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5359</Words>
  <Characters>30550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>16,1,2,15,14,3,4,13,12,5,6,11,10,7,8,9</dc:description>
  <cp:lastModifiedBy>Салага</cp:lastModifiedBy>
  <cp:revision>2</cp:revision>
  <cp:lastPrinted>2011-12-16T13:22:00Z</cp:lastPrinted>
  <dcterms:created xsi:type="dcterms:W3CDTF">2022-10-28T08:45:00Z</dcterms:created>
  <dcterms:modified xsi:type="dcterms:W3CDTF">2022-10-28T08:45:00Z</dcterms:modified>
</cp:coreProperties>
</file>